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44" w:rsidRPr="009D7C6A" w:rsidRDefault="00BC2844" w:rsidP="00BC2844">
      <w:pPr>
        <w:tabs>
          <w:tab w:val="left" w:pos="177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9D7C6A">
        <w:rPr>
          <w:rFonts w:ascii="Times New Roman" w:hAnsi="Times New Roman"/>
          <w:sz w:val="18"/>
          <w:szCs w:val="18"/>
        </w:rPr>
        <w:t xml:space="preserve">«Рассмотрено»              </w:t>
      </w:r>
      <w:r w:rsidRPr="009D7C6A">
        <w:rPr>
          <w:rFonts w:ascii="Times New Roman" w:hAnsi="Times New Roman"/>
          <w:sz w:val="18"/>
          <w:szCs w:val="18"/>
        </w:rPr>
        <w:tab/>
        <w:t xml:space="preserve">                                                    «Согласовано                                      «Утверждаю»</w:t>
      </w:r>
    </w:p>
    <w:p w:rsidR="00BC2844" w:rsidRPr="009D7C6A" w:rsidRDefault="00BC2844" w:rsidP="00BC2844">
      <w:pPr>
        <w:tabs>
          <w:tab w:val="left" w:pos="177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9D7C6A">
        <w:rPr>
          <w:rFonts w:ascii="Times New Roman" w:hAnsi="Times New Roman"/>
          <w:sz w:val="18"/>
          <w:szCs w:val="18"/>
        </w:rPr>
        <w:t xml:space="preserve">на заседании  МО </w:t>
      </w:r>
      <w:r w:rsidRPr="009D7C6A">
        <w:rPr>
          <w:rFonts w:ascii="Times New Roman" w:hAnsi="Times New Roman"/>
          <w:sz w:val="18"/>
          <w:szCs w:val="18"/>
        </w:rPr>
        <w:tab/>
        <w:t xml:space="preserve">                                                             с МС школы              </w:t>
      </w:r>
      <w:r w:rsidRPr="009D7C6A">
        <w:rPr>
          <w:rFonts w:ascii="Times New Roman" w:hAnsi="Times New Roman"/>
          <w:sz w:val="18"/>
          <w:szCs w:val="18"/>
        </w:rPr>
        <w:tab/>
        <w:t xml:space="preserve">                     приказ № </w:t>
      </w:r>
      <w:r w:rsidR="009D7C6A" w:rsidRPr="009D7C6A">
        <w:rPr>
          <w:rFonts w:ascii="Times New Roman" w:hAnsi="Times New Roman"/>
          <w:sz w:val="18"/>
          <w:szCs w:val="18"/>
        </w:rPr>
        <w:t>92</w:t>
      </w:r>
    </w:p>
    <w:p w:rsidR="00BC2844" w:rsidRPr="009D7C6A" w:rsidRDefault="00BC2844" w:rsidP="00BC2844">
      <w:pPr>
        <w:tabs>
          <w:tab w:val="left" w:pos="177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9D7C6A">
        <w:rPr>
          <w:rFonts w:ascii="Times New Roman" w:hAnsi="Times New Roman"/>
          <w:sz w:val="18"/>
          <w:szCs w:val="18"/>
        </w:rPr>
        <w:t xml:space="preserve">учителей ЕМЦ </w:t>
      </w:r>
      <w:r w:rsidRPr="009D7C6A">
        <w:rPr>
          <w:rFonts w:ascii="Times New Roman" w:hAnsi="Times New Roman"/>
          <w:sz w:val="18"/>
          <w:szCs w:val="18"/>
        </w:rPr>
        <w:tab/>
        <w:t xml:space="preserve">                                                             протокол № 1</w:t>
      </w:r>
      <w:r w:rsidRPr="009D7C6A">
        <w:rPr>
          <w:rFonts w:ascii="Times New Roman" w:hAnsi="Times New Roman"/>
          <w:sz w:val="18"/>
          <w:szCs w:val="18"/>
        </w:rPr>
        <w:tab/>
        <w:t xml:space="preserve">                                   от </w:t>
      </w:r>
      <w:r w:rsidR="00751935" w:rsidRPr="009D7C6A">
        <w:rPr>
          <w:rFonts w:ascii="Times New Roman" w:hAnsi="Times New Roman"/>
          <w:sz w:val="18"/>
          <w:szCs w:val="18"/>
        </w:rPr>
        <w:t>22</w:t>
      </w:r>
      <w:r w:rsidRPr="009D7C6A">
        <w:rPr>
          <w:rFonts w:ascii="Times New Roman" w:hAnsi="Times New Roman"/>
          <w:sz w:val="18"/>
          <w:szCs w:val="18"/>
        </w:rPr>
        <w:t>.08. 201</w:t>
      </w:r>
      <w:r w:rsidR="009D7C6A" w:rsidRPr="009D7C6A">
        <w:rPr>
          <w:rFonts w:ascii="Times New Roman" w:hAnsi="Times New Roman"/>
          <w:sz w:val="18"/>
          <w:szCs w:val="18"/>
        </w:rPr>
        <w:t>7</w:t>
      </w:r>
      <w:r w:rsidRPr="009D7C6A">
        <w:rPr>
          <w:rFonts w:ascii="Times New Roman" w:hAnsi="Times New Roman"/>
          <w:sz w:val="18"/>
          <w:szCs w:val="18"/>
        </w:rPr>
        <w:t>г.</w:t>
      </w:r>
    </w:p>
    <w:p w:rsidR="00BC2844" w:rsidRPr="009D7C6A" w:rsidRDefault="00BC2844" w:rsidP="00BC2844">
      <w:pPr>
        <w:tabs>
          <w:tab w:val="left" w:pos="177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9D7C6A">
        <w:rPr>
          <w:rFonts w:ascii="Times New Roman" w:hAnsi="Times New Roman"/>
          <w:sz w:val="18"/>
          <w:szCs w:val="18"/>
        </w:rPr>
        <w:t>протокол № 1</w:t>
      </w:r>
      <w:r w:rsidRPr="009D7C6A">
        <w:rPr>
          <w:rFonts w:ascii="Times New Roman" w:hAnsi="Times New Roman"/>
          <w:sz w:val="18"/>
          <w:szCs w:val="18"/>
        </w:rPr>
        <w:tab/>
      </w:r>
      <w:r w:rsidR="00751935" w:rsidRPr="009D7C6A">
        <w:rPr>
          <w:rFonts w:ascii="Times New Roman" w:hAnsi="Times New Roman"/>
          <w:sz w:val="18"/>
          <w:szCs w:val="18"/>
        </w:rPr>
        <w:t xml:space="preserve"> </w:t>
      </w:r>
      <w:r w:rsidR="00357F5D">
        <w:rPr>
          <w:rFonts w:ascii="Times New Roman" w:hAnsi="Times New Roman"/>
          <w:sz w:val="18"/>
          <w:szCs w:val="18"/>
        </w:rPr>
        <w:t xml:space="preserve">                                                         </w:t>
      </w:r>
      <w:r w:rsidR="00751935" w:rsidRPr="009D7C6A">
        <w:rPr>
          <w:rFonts w:ascii="Times New Roman" w:hAnsi="Times New Roman"/>
          <w:sz w:val="18"/>
          <w:szCs w:val="18"/>
        </w:rPr>
        <w:t>от  22</w:t>
      </w:r>
      <w:r w:rsidRPr="009D7C6A">
        <w:rPr>
          <w:rFonts w:ascii="Times New Roman" w:hAnsi="Times New Roman"/>
          <w:sz w:val="18"/>
          <w:szCs w:val="18"/>
        </w:rPr>
        <w:t>.08. 201</w:t>
      </w:r>
      <w:r w:rsidR="009D7C6A" w:rsidRPr="009D7C6A">
        <w:rPr>
          <w:rFonts w:ascii="Times New Roman" w:hAnsi="Times New Roman"/>
          <w:sz w:val="18"/>
          <w:szCs w:val="18"/>
        </w:rPr>
        <w:t>7</w:t>
      </w:r>
      <w:r w:rsidRPr="009D7C6A">
        <w:rPr>
          <w:rFonts w:ascii="Times New Roman" w:hAnsi="Times New Roman"/>
          <w:sz w:val="18"/>
          <w:szCs w:val="18"/>
        </w:rPr>
        <w:t xml:space="preserve"> г.</w:t>
      </w:r>
      <w:r w:rsidRPr="009D7C6A">
        <w:rPr>
          <w:rFonts w:ascii="Times New Roman" w:hAnsi="Times New Roman"/>
          <w:sz w:val="18"/>
          <w:szCs w:val="18"/>
        </w:rPr>
        <w:tab/>
        <w:t xml:space="preserve">                 </w:t>
      </w:r>
      <w:r w:rsidR="00357F5D">
        <w:rPr>
          <w:rFonts w:ascii="Times New Roman" w:hAnsi="Times New Roman"/>
          <w:sz w:val="18"/>
          <w:szCs w:val="18"/>
        </w:rPr>
        <w:t xml:space="preserve">         </w:t>
      </w:r>
      <w:r w:rsidRPr="009D7C6A">
        <w:rPr>
          <w:rFonts w:ascii="Times New Roman" w:hAnsi="Times New Roman"/>
          <w:sz w:val="18"/>
          <w:szCs w:val="18"/>
        </w:rPr>
        <w:t xml:space="preserve">  Директор школы</w:t>
      </w:r>
    </w:p>
    <w:p w:rsidR="00BC2844" w:rsidRPr="009D7C6A" w:rsidRDefault="00BC2844" w:rsidP="00BC2844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80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9D7C6A">
        <w:rPr>
          <w:rFonts w:ascii="Times New Roman" w:hAnsi="Times New Roman"/>
          <w:sz w:val="18"/>
          <w:szCs w:val="18"/>
        </w:rPr>
        <w:t xml:space="preserve">от </w:t>
      </w:r>
      <w:r w:rsidR="009D7C6A" w:rsidRPr="009D7C6A">
        <w:rPr>
          <w:rFonts w:ascii="Times New Roman" w:hAnsi="Times New Roman"/>
          <w:sz w:val="18"/>
          <w:szCs w:val="18"/>
        </w:rPr>
        <w:t>21</w:t>
      </w:r>
      <w:r w:rsidRPr="009D7C6A">
        <w:rPr>
          <w:rFonts w:ascii="Times New Roman" w:hAnsi="Times New Roman"/>
          <w:sz w:val="18"/>
          <w:szCs w:val="18"/>
        </w:rPr>
        <w:t>.08. 201</w:t>
      </w:r>
      <w:r w:rsidR="009D7C6A" w:rsidRPr="009D7C6A">
        <w:rPr>
          <w:rFonts w:ascii="Times New Roman" w:hAnsi="Times New Roman"/>
          <w:sz w:val="18"/>
          <w:szCs w:val="18"/>
        </w:rPr>
        <w:t>7</w:t>
      </w:r>
      <w:r w:rsidRPr="009D7C6A">
        <w:rPr>
          <w:rFonts w:ascii="Times New Roman" w:hAnsi="Times New Roman"/>
          <w:sz w:val="18"/>
          <w:szCs w:val="18"/>
        </w:rPr>
        <w:t xml:space="preserve"> г.                                                                        Председатель                                     ______/ </w:t>
      </w:r>
      <w:r w:rsidR="00751935" w:rsidRPr="009D7C6A">
        <w:rPr>
          <w:rFonts w:ascii="Times New Roman" w:hAnsi="Times New Roman"/>
          <w:sz w:val="18"/>
          <w:szCs w:val="18"/>
        </w:rPr>
        <w:t xml:space="preserve">О.Н. </w:t>
      </w:r>
      <w:proofErr w:type="spellStart"/>
      <w:r w:rsidR="00751935" w:rsidRPr="009D7C6A">
        <w:rPr>
          <w:rFonts w:ascii="Times New Roman" w:hAnsi="Times New Roman"/>
          <w:sz w:val="18"/>
          <w:szCs w:val="18"/>
        </w:rPr>
        <w:t>Белянская</w:t>
      </w:r>
      <w:proofErr w:type="spellEnd"/>
      <w:r w:rsidRPr="009D7C6A">
        <w:rPr>
          <w:rFonts w:ascii="Times New Roman" w:hAnsi="Times New Roman"/>
          <w:sz w:val="18"/>
          <w:szCs w:val="18"/>
        </w:rPr>
        <w:t>/</w:t>
      </w:r>
    </w:p>
    <w:p w:rsidR="00BC2844" w:rsidRPr="009D7C6A" w:rsidRDefault="00BC2844" w:rsidP="00BC2844">
      <w:pPr>
        <w:tabs>
          <w:tab w:val="left" w:pos="177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9D7C6A">
        <w:rPr>
          <w:rFonts w:ascii="Times New Roman" w:hAnsi="Times New Roman"/>
          <w:sz w:val="18"/>
          <w:szCs w:val="18"/>
        </w:rPr>
        <w:t>Руководитель МО ЕМЦ</w:t>
      </w:r>
      <w:r w:rsidRPr="009D7C6A">
        <w:rPr>
          <w:rFonts w:ascii="Times New Roman" w:hAnsi="Times New Roman"/>
          <w:sz w:val="18"/>
          <w:szCs w:val="18"/>
        </w:rPr>
        <w:tab/>
        <w:t xml:space="preserve">                                             __________ /</w:t>
      </w:r>
      <w:r w:rsidR="00751935" w:rsidRPr="009D7C6A">
        <w:rPr>
          <w:rFonts w:ascii="Times New Roman" w:hAnsi="Times New Roman"/>
          <w:sz w:val="18"/>
          <w:szCs w:val="18"/>
        </w:rPr>
        <w:t>Н.В. Скрынникова</w:t>
      </w:r>
      <w:r w:rsidRPr="009D7C6A">
        <w:rPr>
          <w:rFonts w:ascii="Times New Roman" w:hAnsi="Times New Roman"/>
          <w:sz w:val="18"/>
          <w:szCs w:val="18"/>
        </w:rPr>
        <w:t>/                                                                                                                                                 _______/Л.</w:t>
      </w:r>
      <w:r w:rsidR="00751935" w:rsidRPr="009D7C6A">
        <w:rPr>
          <w:rFonts w:ascii="Times New Roman" w:hAnsi="Times New Roman"/>
          <w:sz w:val="18"/>
          <w:szCs w:val="18"/>
        </w:rPr>
        <w:t>М.Зайцева</w:t>
      </w:r>
      <w:r w:rsidRPr="009D7C6A">
        <w:rPr>
          <w:rFonts w:ascii="Times New Roman" w:hAnsi="Times New Roman"/>
          <w:sz w:val="18"/>
          <w:szCs w:val="18"/>
        </w:rPr>
        <w:t xml:space="preserve">/  </w:t>
      </w:r>
    </w:p>
    <w:p w:rsidR="00BC2844" w:rsidRPr="004D10BA" w:rsidRDefault="00BC2844" w:rsidP="00BC2844">
      <w:pPr>
        <w:spacing w:after="0"/>
        <w:rPr>
          <w:rFonts w:ascii="Times New Roman" w:hAnsi="Times New Roman"/>
          <w:b/>
          <w:color w:val="FF0000"/>
        </w:rPr>
      </w:pPr>
    </w:p>
    <w:p w:rsidR="00BC2844" w:rsidRDefault="00BC2844" w:rsidP="00BC2844">
      <w:pPr>
        <w:rPr>
          <w:rFonts w:ascii="Times New Roman" w:hAnsi="Times New Roman"/>
          <w:b/>
        </w:rPr>
      </w:pPr>
    </w:p>
    <w:p w:rsidR="00BC2844" w:rsidRDefault="00BC2844" w:rsidP="00BC2844">
      <w:pPr>
        <w:jc w:val="center"/>
        <w:rPr>
          <w:rFonts w:ascii="Times New Roman" w:hAnsi="Times New Roman"/>
          <w:b/>
          <w:sz w:val="28"/>
          <w:szCs w:val="28"/>
        </w:rPr>
      </w:pPr>
    </w:p>
    <w:p w:rsidR="00BC2844" w:rsidRDefault="00BC2844" w:rsidP="00BC2844">
      <w:pPr>
        <w:jc w:val="center"/>
        <w:rPr>
          <w:rFonts w:ascii="Times New Roman" w:hAnsi="Times New Roman"/>
          <w:b/>
          <w:sz w:val="28"/>
          <w:szCs w:val="28"/>
        </w:rPr>
      </w:pPr>
    </w:p>
    <w:p w:rsidR="00BC2844" w:rsidRDefault="00BC2844" w:rsidP="00BC2844">
      <w:pPr>
        <w:jc w:val="center"/>
        <w:rPr>
          <w:rFonts w:ascii="Times New Roman" w:hAnsi="Times New Roman"/>
          <w:b/>
          <w:sz w:val="28"/>
          <w:szCs w:val="28"/>
        </w:rPr>
      </w:pPr>
    </w:p>
    <w:p w:rsidR="00BC2844" w:rsidRDefault="00BC2844" w:rsidP="00BC2844">
      <w:pPr>
        <w:jc w:val="center"/>
        <w:rPr>
          <w:rFonts w:ascii="Times New Roman" w:hAnsi="Times New Roman"/>
          <w:b/>
          <w:sz w:val="28"/>
          <w:szCs w:val="28"/>
        </w:rPr>
      </w:pPr>
    </w:p>
    <w:p w:rsidR="00BC2844" w:rsidRDefault="00BC2844" w:rsidP="00BC28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учебного курса</w:t>
      </w:r>
    </w:p>
    <w:p w:rsidR="00BC2844" w:rsidRDefault="00BC2844" w:rsidP="00BC28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«География»  для 5 класса</w:t>
      </w:r>
    </w:p>
    <w:p w:rsidR="00BC2844" w:rsidRDefault="00BC2844" w:rsidP="00BC28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бюджетного общеобразовательного учреждения</w:t>
      </w:r>
    </w:p>
    <w:p w:rsidR="00BC2844" w:rsidRDefault="00BC2844" w:rsidP="00BC2844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Киселевской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средней общеобразовательной школы</w:t>
      </w:r>
    </w:p>
    <w:p w:rsidR="00BC2844" w:rsidRDefault="00BC2844" w:rsidP="00BC28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имени Николая Васильевича Попова</w:t>
      </w:r>
    </w:p>
    <w:p w:rsidR="00BC2844" w:rsidRDefault="00BC2844" w:rsidP="00BC28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</w:t>
      </w:r>
      <w:r w:rsidR="004D10BA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-201</w:t>
      </w:r>
      <w:r w:rsidR="004D10BA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/>
          <w:b/>
          <w:sz w:val="28"/>
          <w:szCs w:val="28"/>
        </w:rPr>
        <w:t>. год</w:t>
      </w:r>
    </w:p>
    <w:p w:rsidR="00BC2844" w:rsidRDefault="00BC2844" w:rsidP="00BC2844">
      <w:pPr>
        <w:jc w:val="center"/>
        <w:rPr>
          <w:rFonts w:ascii="Times New Roman" w:hAnsi="Times New Roman"/>
        </w:rPr>
      </w:pPr>
    </w:p>
    <w:p w:rsidR="00BC2844" w:rsidRDefault="00BC2844" w:rsidP="00BC2844">
      <w:pPr>
        <w:jc w:val="right"/>
        <w:rPr>
          <w:rFonts w:ascii="Times New Roman" w:hAnsi="Times New Roman"/>
        </w:rPr>
      </w:pPr>
    </w:p>
    <w:p w:rsidR="00BC2844" w:rsidRDefault="00BC2844" w:rsidP="00BC2844">
      <w:pPr>
        <w:jc w:val="right"/>
        <w:rPr>
          <w:rFonts w:ascii="Times New Roman" w:hAnsi="Times New Roman"/>
        </w:rPr>
      </w:pPr>
    </w:p>
    <w:p w:rsidR="00BC2844" w:rsidRDefault="00BC2844" w:rsidP="00BC2844">
      <w:pPr>
        <w:jc w:val="right"/>
        <w:rPr>
          <w:rFonts w:ascii="Times New Roman" w:hAnsi="Times New Roman"/>
        </w:rPr>
      </w:pPr>
    </w:p>
    <w:p w:rsidR="00BC2844" w:rsidRDefault="00BC2844" w:rsidP="00BC2844">
      <w:pPr>
        <w:jc w:val="right"/>
        <w:rPr>
          <w:rFonts w:ascii="Times New Roman" w:hAnsi="Times New Roman"/>
        </w:rPr>
      </w:pPr>
    </w:p>
    <w:p w:rsidR="00BC2844" w:rsidRDefault="00BC2844" w:rsidP="00BC2844">
      <w:pPr>
        <w:jc w:val="right"/>
        <w:rPr>
          <w:rFonts w:ascii="Times New Roman" w:hAnsi="Times New Roman"/>
        </w:rPr>
      </w:pPr>
    </w:p>
    <w:p w:rsidR="00BC2844" w:rsidRDefault="00BC2844" w:rsidP="00BC2844">
      <w:pPr>
        <w:jc w:val="right"/>
        <w:rPr>
          <w:rFonts w:ascii="Times New Roman" w:hAnsi="Times New Roman"/>
        </w:rPr>
      </w:pPr>
    </w:p>
    <w:p w:rsidR="00BC2844" w:rsidRDefault="00BC2844" w:rsidP="00BC2844">
      <w:pPr>
        <w:jc w:val="right"/>
        <w:rPr>
          <w:rFonts w:ascii="Times New Roman" w:hAnsi="Times New Roman"/>
        </w:rPr>
      </w:pPr>
    </w:p>
    <w:p w:rsidR="00BC2844" w:rsidRDefault="00BC2844" w:rsidP="00BC2844">
      <w:pPr>
        <w:jc w:val="right"/>
        <w:rPr>
          <w:rFonts w:ascii="Times New Roman" w:hAnsi="Times New Roman"/>
        </w:rPr>
      </w:pPr>
    </w:p>
    <w:p w:rsidR="00BC2844" w:rsidRDefault="00BC2844" w:rsidP="00BC2844">
      <w:pPr>
        <w:jc w:val="right"/>
        <w:rPr>
          <w:rFonts w:ascii="Times New Roman" w:hAnsi="Times New Roman"/>
        </w:rPr>
      </w:pPr>
    </w:p>
    <w:p w:rsidR="00BC2844" w:rsidRDefault="00BC2844" w:rsidP="00BC2844">
      <w:pPr>
        <w:jc w:val="right"/>
        <w:rPr>
          <w:rFonts w:ascii="Times New Roman" w:hAnsi="Times New Roman"/>
        </w:rPr>
      </w:pPr>
    </w:p>
    <w:p w:rsidR="00BC2844" w:rsidRDefault="00881BA5" w:rsidP="00BC284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Составитель: учитель географии</w:t>
      </w:r>
    </w:p>
    <w:p w:rsidR="00881BA5" w:rsidRDefault="00881BA5" w:rsidP="00BC284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Доля Маргарита Федоровна</w:t>
      </w:r>
    </w:p>
    <w:p w:rsidR="00BC2844" w:rsidRDefault="00BC2844" w:rsidP="00684A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BC2844" w:rsidRDefault="00BC2844" w:rsidP="00D56F9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учебного курса «География -5» разработана на основе следующих нормативно-правовых документов:</w:t>
      </w:r>
    </w:p>
    <w:p w:rsidR="00BC2844" w:rsidRDefault="00BC2844" w:rsidP="00D56F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закона « Об образовании в Российской Федера</w:t>
      </w:r>
      <w:r w:rsidR="00172B42">
        <w:rPr>
          <w:rFonts w:ascii="Times New Roman" w:hAnsi="Times New Roman"/>
          <w:sz w:val="24"/>
          <w:szCs w:val="24"/>
        </w:rPr>
        <w:t>ции» (от  29.12.2012г.  №273-ФЗ</w:t>
      </w:r>
      <w:r>
        <w:rPr>
          <w:rFonts w:ascii="Times New Roman" w:hAnsi="Times New Roman"/>
          <w:sz w:val="24"/>
          <w:szCs w:val="24"/>
        </w:rPr>
        <w:t xml:space="preserve">); </w:t>
      </w:r>
    </w:p>
    <w:p w:rsidR="00BC2844" w:rsidRDefault="00BC2844" w:rsidP="00D56F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программы основного общего образования  201</w:t>
      </w:r>
      <w:r w:rsidR="009D7C6A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-201</w:t>
      </w:r>
      <w:r w:rsidR="009D7C6A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учебного года;</w:t>
      </w:r>
    </w:p>
    <w:p w:rsidR="00BC2844" w:rsidRDefault="00BC2844" w:rsidP="00D56F9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Учебного плана МБОУ </w:t>
      </w:r>
      <w:proofErr w:type="spellStart"/>
      <w:r>
        <w:rPr>
          <w:rFonts w:ascii="Times New Roman" w:hAnsi="Times New Roman"/>
          <w:sz w:val="24"/>
          <w:szCs w:val="24"/>
        </w:rPr>
        <w:t>Киселе</w:t>
      </w:r>
      <w:r w:rsidR="00630144">
        <w:rPr>
          <w:rFonts w:ascii="Times New Roman" w:hAnsi="Times New Roman"/>
          <w:sz w:val="24"/>
          <w:szCs w:val="24"/>
        </w:rPr>
        <w:t>вской</w:t>
      </w:r>
      <w:proofErr w:type="spellEnd"/>
      <w:r w:rsidR="00630144">
        <w:rPr>
          <w:rFonts w:ascii="Times New Roman" w:hAnsi="Times New Roman"/>
          <w:sz w:val="24"/>
          <w:szCs w:val="24"/>
        </w:rPr>
        <w:t xml:space="preserve"> СОШ им. Н.В.Попова на 201</w:t>
      </w:r>
      <w:r w:rsidR="004D10BA">
        <w:rPr>
          <w:rFonts w:ascii="Times New Roman" w:hAnsi="Times New Roman"/>
          <w:sz w:val="24"/>
          <w:szCs w:val="24"/>
        </w:rPr>
        <w:t>7</w:t>
      </w:r>
      <w:r w:rsidR="00630144">
        <w:rPr>
          <w:rFonts w:ascii="Times New Roman" w:hAnsi="Times New Roman"/>
          <w:sz w:val="24"/>
          <w:szCs w:val="24"/>
        </w:rPr>
        <w:t>-201</w:t>
      </w:r>
      <w:r w:rsidR="004D10BA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учебный год;</w:t>
      </w:r>
    </w:p>
    <w:p w:rsidR="00BC2844" w:rsidRDefault="00BC2844" w:rsidP="00D56F9C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Положения о рабочей программе по учебному  предмету (курсу) педагога, осуществляющего функции введения ФГОС ООО;</w:t>
      </w:r>
    </w:p>
    <w:p w:rsidR="00BC2844" w:rsidRDefault="00BC2844" w:rsidP="00D56F9C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Примерных программ по учебным предметам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>География 5-9 классы. Стандарты второго поколения</w:t>
      </w:r>
      <w:proofErr w:type="gramStart"/>
      <w:r>
        <w:rPr>
          <w:rFonts w:ascii="Times New Roman" w:hAnsi="Times New Roman"/>
          <w:sz w:val="24"/>
          <w:szCs w:val="24"/>
        </w:rPr>
        <w:t>»(</w:t>
      </w:r>
      <w:proofErr w:type="gramEnd"/>
      <w:r>
        <w:rPr>
          <w:rFonts w:ascii="Times New Roman" w:hAnsi="Times New Roman"/>
          <w:sz w:val="24"/>
          <w:szCs w:val="24"/>
        </w:rPr>
        <w:t>проект). Руководители проекта: А.А. Кузнецов, М.В. Рыжков, А.М. Кондаков.2-е издание, Москва. «Просвещение» 2010-2014 г;</w:t>
      </w:r>
    </w:p>
    <w:p w:rsidR="00BC2844" w:rsidRDefault="00BC2844" w:rsidP="00D56F9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Программы основного общего образования по географии. 5—9 </w:t>
      </w:r>
      <w:proofErr w:type="spellStart"/>
      <w:r>
        <w:rPr>
          <w:rFonts w:ascii="Times New Roman" w:hAnsi="Times New Roman"/>
          <w:sz w:val="24"/>
          <w:szCs w:val="24"/>
        </w:rPr>
        <w:t>классы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сост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С.В.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Курчина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Москва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Дрофа, 2015г.</w:t>
      </w:r>
    </w:p>
    <w:p w:rsidR="00BC2844" w:rsidRDefault="00BC2844" w:rsidP="00D56F9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Учебника «География. Начальный курс. 5 класс» (автор</w:t>
      </w:r>
      <w:r>
        <w:rPr>
          <w:rFonts w:ascii="Times New Roman" w:hAnsi="Times New Roman"/>
          <w:bCs/>
        </w:rPr>
        <w:t xml:space="preserve"> И.И.Баринова, А.А. Плешаков, В.И. Сонин.: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Москва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рофа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2015г</w:t>
      </w:r>
      <w:r w:rsidR="004D10BA">
        <w:rPr>
          <w:rFonts w:ascii="Times New Roman" w:eastAsia="Times New Roman" w:hAnsi="Times New Roman"/>
          <w:sz w:val="24"/>
          <w:szCs w:val="24"/>
          <w:lang w:eastAsia="ru-RU"/>
        </w:rPr>
        <w:t>), рекомендованного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(допущенного) Министерством образования и науки РФ к использованию в образовательных отношениях в организации, осуществляющей образовательную деятельность на 201</w:t>
      </w:r>
      <w:r w:rsidR="004D10B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-201</w:t>
      </w:r>
      <w:r w:rsidR="004D10BA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A56F7D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56F7D" w:rsidRDefault="00A56F7D" w:rsidP="00D56F9C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реализации содержания программы используется  следующий учебно-методический комплекс:</w:t>
      </w:r>
    </w:p>
    <w:p w:rsidR="00A56F7D" w:rsidRDefault="00A56F7D" w:rsidP="00D56F9C">
      <w:pPr>
        <w:numPr>
          <w:ilvl w:val="0"/>
          <w:numId w:val="3"/>
        </w:numPr>
        <w:spacing w:after="0" w:line="240" w:lineRule="auto"/>
        <w:ind w:left="4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 «География. Начальный курс», 5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., Баринова И.И, Плешаков А.А., Соснин Н.И. «Дрофа», 2015 г.</w:t>
      </w:r>
    </w:p>
    <w:p w:rsidR="00A56F7D" w:rsidRDefault="00A56F7D" w:rsidP="00D56F9C">
      <w:pPr>
        <w:numPr>
          <w:ilvl w:val="0"/>
          <w:numId w:val="3"/>
        </w:numPr>
        <w:spacing w:after="0" w:line="240" w:lineRule="auto"/>
        <w:ind w:left="18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Географический атлас «География», 5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., М. «Дрофа», 2015 г.</w:t>
      </w:r>
    </w:p>
    <w:p w:rsidR="00A56F7D" w:rsidRDefault="004D10BA" w:rsidP="00D56F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56F7D">
        <w:rPr>
          <w:rFonts w:ascii="Times New Roman" w:hAnsi="Times New Roman"/>
          <w:sz w:val="24"/>
          <w:szCs w:val="24"/>
        </w:rPr>
        <w:t>. Контурные карты, с помощью которых учащиеся отрабатывают знания по номенклатуре и учатся аккуратности, вырабатывают усидчивость.</w:t>
      </w:r>
    </w:p>
    <w:p w:rsidR="00A56F7D" w:rsidRDefault="004D10BA" w:rsidP="00D56F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56F7D">
        <w:rPr>
          <w:rFonts w:ascii="Times New Roman" w:hAnsi="Times New Roman"/>
          <w:sz w:val="24"/>
          <w:szCs w:val="24"/>
        </w:rPr>
        <w:t xml:space="preserve">.География. Начальный курс. 5 класс. Электронное </w:t>
      </w:r>
      <w:proofErr w:type="spellStart"/>
      <w:r w:rsidR="00A56F7D">
        <w:rPr>
          <w:rFonts w:ascii="Times New Roman" w:hAnsi="Times New Roman"/>
          <w:sz w:val="24"/>
          <w:szCs w:val="24"/>
        </w:rPr>
        <w:t>мультимедийное</w:t>
      </w:r>
      <w:proofErr w:type="spellEnd"/>
      <w:r w:rsidR="00A56F7D">
        <w:rPr>
          <w:rFonts w:ascii="Times New Roman" w:hAnsi="Times New Roman"/>
          <w:sz w:val="24"/>
          <w:szCs w:val="24"/>
        </w:rPr>
        <w:t xml:space="preserve"> издание.</w:t>
      </w:r>
    </w:p>
    <w:p w:rsidR="00A56F7D" w:rsidRDefault="00A56F7D" w:rsidP="00D56F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Сроки реализации программы</w:t>
      </w:r>
    </w:p>
    <w:p w:rsidR="00A56F7D" w:rsidRDefault="00A56F7D" w:rsidP="00D56F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рассчитана в соответствии с учебным планом школы на 35 часов, 1 час в неделю. В рабочей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684A31" w:rsidRDefault="00684A31" w:rsidP="00D56F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F7130">
        <w:rPr>
          <w:rStyle w:val="dash041e0431044b0447043d044b0439char1"/>
        </w:rPr>
        <w:t xml:space="preserve">Данная программа рассчитана на 1 год – 5 класс. </w:t>
      </w:r>
    </w:p>
    <w:p w:rsidR="00A56F7D" w:rsidRDefault="00A56F7D" w:rsidP="00D56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Основными </w:t>
      </w:r>
      <w:r>
        <w:rPr>
          <w:rFonts w:ascii="Times New Roman" w:hAnsi="Times New Roman"/>
          <w:b/>
          <w:iCs/>
          <w:sz w:val="24"/>
          <w:szCs w:val="24"/>
        </w:rPr>
        <w:t xml:space="preserve">целями </w:t>
      </w:r>
      <w:r>
        <w:rPr>
          <w:rFonts w:ascii="Times New Roman" w:hAnsi="Times New Roman"/>
          <w:b/>
          <w:sz w:val="24"/>
          <w:szCs w:val="24"/>
        </w:rPr>
        <w:t>курса являются:</w:t>
      </w:r>
    </w:p>
    <w:p w:rsidR="00A56F7D" w:rsidRDefault="00A56F7D" w:rsidP="00D56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знакомство с особенностями природы окружающего нас мира, с древнейшим изобретением человечества — географической картой, с взаимодействием природы и человека;</w:t>
      </w:r>
    </w:p>
    <w:p w:rsidR="00A56F7D" w:rsidRDefault="00A56F7D" w:rsidP="00D56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пробуждение интереса к естественным наукам и к географии в частности;</w:t>
      </w:r>
    </w:p>
    <w:p w:rsidR="00A56F7D" w:rsidRDefault="00A56F7D" w:rsidP="00D56F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умений безопасного и экологически целесообразного поведения в окружающей среде.</w:t>
      </w:r>
    </w:p>
    <w:p w:rsidR="00A56F7D" w:rsidRDefault="00A56F7D" w:rsidP="00D56F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 изучении курса решаются следующие </w:t>
      </w:r>
      <w:r>
        <w:rPr>
          <w:rFonts w:ascii="Times New Roman" w:hAnsi="Times New Roman"/>
          <w:b/>
          <w:iCs/>
          <w:sz w:val="24"/>
          <w:szCs w:val="24"/>
        </w:rPr>
        <w:t>задачи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A56F7D" w:rsidRDefault="00A56F7D" w:rsidP="00D56F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актуализировать знания и умения школьников, сформированные у них при изучении курса «Окружающий мир»;</w:t>
      </w:r>
    </w:p>
    <w:p w:rsidR="00A56F7D" w:rsidRDefault="00A56F7D" w:rsidP="00D56F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развивать познавательный интерес учащихся 5 классов к объектам и процессам окружающего мира;</w:t>
      </w:r>
    </w:p>
    <w:p w:rsidR="00A56F7D" w:rsidRDefault="00A56F7D" w:rsidP="00D56F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умений внимательно смотреть на окружающий мир, понимать язык живой природы; </w:t>
      </w:r>
    </w:p>
    <w:p w:rsidR="00A56F7D" w:rsidRDefault="00A56F7D" w:rsidP="00D56F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научить устанавливать связи в системе географических знаний.</w:t>
      </w:r>
    </w:p>
    <w:p w:rsidR="00A56F7D" w:rsidRPr="007F7130" w:rsidRDefault="00A56F7D" w:rsidP="00D56F9C">
      <w:pPr>
        <w:pStyle w:val="dash041e0431044b0447043d044b0439"/>
        <w:contextualSpacing/>
        <w:jc w:val="center"/>
        <w:rPr>
          <w:rStyle w:val="dash041e0431044b0447043d044b0439char1"/>
          <w:b/>
        </w:rPr>
      </w:pPr>
      <w:r w:rsidRPr="007F7130">
        <w:rPr>
          <w:rStyle w:val="dash041e0431044b0447043d044b0439char1"/>
          <w:b/>
        </w:rPr>
        <w:t>Место учебного предмета в учебном плане</w:t>
      </w:r>
    </w:p>
    <w:p w:rsidR="00A56F7D" w:rsidRPr="007F7130" w:rsidRDefault="00A56F7D" w:rsidP="00D56F9C">
      <w:pPr>
        <w:pStyle w:val="1"/>
        <w:contextualSpacing/>
        <w:rPr>
          <w:rFonts w:ascii="Times New Roman" w:hAnsi="Times New Roman"/>
          <w:sz w:val="24"/>
          <w:szCs w:val="24"/>
        </w:rPr>
      </w:pPr>
      <w:r w:rsidRPr="007F7130">
        <w:rPr>
          <w:rStyle w:val="dash041e0431044b0447043d044b0439char1"/>
        </w:rPr>
        <w:lastRenderedPageBreak/>
        <w:t xml:space="preserve">Рабочая программа разработана в соответствии с Основной образовательной программой основного общего образования </w:t>
      </w:r>
      <w:r w:rsidRPr="007F7130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684A31">
        <w:rPr>
          <w:rFonts w:ascii="Times New Roman" w:hAnsi="Times New Roman"/>
          <w:sz w:val="24"/>
          <w:szCs w:val="24"/>
        </w:rPr>
        <w:t>Киселевской</w:t>
      </w:r>
      <w:proofErr w:type="spellEnd"/>
      <w:r w:rsidR="00684A31">
        <w:rPr>
          <w:rFonts w:ascii="Times New Roman" w:hAnsi="Times New Roman"/>
          <w:sz w:val="24"/>
          <w:szCs w:val="24"/>
        </w:rPr>
        <w:t xml:space="preserve"> СОШ им. Н.В</w:t>
      </w:r>
      <w:r w:rsidRPr="007F713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Попова.</w:t>
      </w:r>
    </w:p>
    <w:p w:rsidR="00684A31" w:rsidRPr="009D7C6A" w:rsidRDefault="00684A31" w:rsidP="00D56F9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85CEE">
        <w:rPr>
          <w:rFonts w:ascii="Times New Roman" w:hAnsi="Times New Roman"/>
          <w:bCs/>
          <w:sz w:val="24"/>
          <w:szCs w:val="24"/>
        </w:rPr>
        <w:t xml:space="preserve">На изучение  </w:t>
      </w:r>
      <w:r>
        <w:rPr>
          <w:rFonts w:ascii="Times New Roman" w:hAnsi="Times New Roman"/>
          <w:bCs/>
          <w:sz w:val="24"/>
          <w:szCs w:val="24"/>
        </w:rPr>
        <w:t>географии  в 5</w:t>
      </w:r>
      <w:r w:rsidRPr="00485CEE">
        <w:rPr>
          <w:rFonts w:ascii="Times New Roman" w:hAnsi="Times New Roman"/>
          <w:bCs/>
          <w:sz w:val="24"/>
          <w:szCs w:val="24"/>
        </w:rPr>
        <w:t xml:space="preserve"> классе  авторской программой отводится </w:t>
      </w:r>
      <w:r>
        <w:rPr>
          <w:rFonts w:ascii="Times New Roman" w:hAnsi="Times New Roman"/>
          <w:bCs/>
          <w:sz w:val="24"/>
          <w:szCs w:val="24"/>
        </w:rPr>
        <w:t xml:space="preserve">35 часов из расчета </w:t>
      </w:r>
      <w:r w:rsidRPr="009D7C6A">
        <w:rPr>
          <w:rFonts w:ascii="Times New Roman" w:hAnsi="Times New Roman"/>
          <w:bCs/>
          <w:sz w:val="24"/>
          <w:szCs w:val="24"/>
        </w:rPr>
        <w:t xml:space="preserve">1 </w:t>
      </w:r>
      <w:proofErr w:type="spellStart"/>
      <w:r w:rsidRPr="009D7C6A">
        <w:rPr>
          <w:rFonts w:ascii="Times New Roman" w:hAnsi="Times New Roman"/>
          <w:bCs/>
          <w:sz w:val="24"/>
          <w:szCs w:val="24"/>
        </w:rPr>
        <w:t>часв</w:t>
      </w:r>
      <w:proofErr w:type="spellEnd"/>
      <w:r w:rsidRPr="009D7C6A">
        <w:rPr>
          <w:rFonts w:ascii="Times New Roman" w:hAnsi="Times New Roman"/>
          <w:bCs/>
          <w:sz w:val="24"/>
          <w:szCs w:val="24"/>
        </w:rPr>
        <w:t xml:space="preserve"> неделю. В соответствии с годовым календарным графиком школы   в 5 классе – 35 учебных недель. По учебному плану</w:t>
      </w:r>
      <w:r w:rsidR="00172B42" w:rsidRPr="009D7C6A">
        <w:rPr>
          <w:rFonts w:ascii="Times New Roman" w:hAnsi="Times New Roman"/>
          <w:bCs/>
          <w:sz w:val="24"/>
          <w:szCs w:val="24"/>
        </w:rPr>
        <w:t xml:space="preserve"> -  1 час</w:t>
      </w:r>
      <w:r w:rsidRPr="009D7C6A">
        <w:rPr>
          <w:rFonts w:ascii="Times New Roman" w:hAnsi="Times New Roman"/>
          <w:bCs/>
          <w:sz w:val="24"/>
          <w:szCs w:val="24"/>
        </w:rPr>
        <w:t xml:space="preserve"> в неделю, 35 часов – за год. </w:t>
      </w:r>
      <w:r w:rsidRPr="009D7C6A">
        <w:rPr>
          <w:rFonts w:ascii="Times New Roman" w:hAnsi="Times New Roman"/>
          <w:sz w:val="24"/>
          <w:szCs w:val="24"/>
        </w:rPr>
        <w:t>Рабочая программа и календарно- тематическое пла</w:t>
      </w:r>
      <w:r w:rsidR="009D7C6A" w:rsidRPr="009D7C6A">
        <w:rPr>
          <w:rFonts w:ascii="Times New Roman" w:hAnsi="Times New Roman"/>
          <w:sz w:val="24"/>
          <w:szCs w:val="24"/>
        </w:rPr>
        <w:t xml:space="preserve">нирование </w:t>
      </w:r>
      <w:proofErr w:type="gramStart"/>
      <w:r w:rsidR="009D7C6A" w:rsidRPr="009D7C6A">
        <w:rPr>
          <w:rFonts w:ascii="Times New Roman" w:hAnsi="Times New Roman"/>
          <w:sz w:val="24"/>
          <w:szCs w:val="24"/>
        </w:rPr>
        <w:t>составлены</w:t>
      </w:r>
      <w:proofErr w:type="gramEnd"/>
      <w:r w:rsidR="009D7C6A" w:rsidRPr="009D7C6A">
        <w:rPr>
          <w:rFonts w:ascii="Times New Roman" w:hAnsi="Times New Roman"/>
          <w:sz w:val="24"/>
          <w:szCs w:val="24"/>
        </w:rPr>
        <w:t xml:space="preserve"> на 34 часа.</w:t>
      </w:r>
      <w:r w:rsidRPr="009D7C6A">
        <w:rPr>
          <w:rFonts w:ascii="Times New Roman" w:hAnsi="Times New Roman"/>
          <w:sz w:val="24"/>
          <w:szCs w:val="24"/>
        </w:rPr>
        <w:t>.</w:t>
      </w:r>
    </w:p>
    <w:p w:rsidR="00BC2844" w:rsidRPr="009D7C6A" w:rsidRDefault="00684A31" w:rsidP="00D56F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7C6A">
        <w:rPr>
          <w:rFonts w:ascii="Times New Roman" w:hAnsi="Times New Roman"/>
          <w:sz w:val="24"/>
          <w:szCs w:val="24"/>
        </w:rPr>
        <w:br w:type="page"/>
      </w:r>
    </w:p>
    <w:p w:rsidR="00962623" w:rsidRPr="007F7130" w:rsidRDefault="00962623" w:rsidP="00962623">
      <w:pPr>
        <w:pStyle w:val="dash041e0431044b0447043d044b0439"/>
        <w:contextualSpacing/>
        <w:jc w:val="center"/>
        <w:rPr>
          <w:rStyle w:val="dash041e0431044b0447043d044b0439char1"/>
          <w:b/>
        </w:rPr>
      </w:pPr>
      <w:r w:rsidRPr="007F7130">
        <w:rPr>
          <w:rStyle w:val="dash041e0431044b0447043d044b0439char1"/>
          <w:b/>
        </w:rPr>
        <w:lastRenderedPageBreak/>
        <w:t>Результаты освоения учебного предмета</w:t>
      </w:r>
    </w:p>
    <w:p w:rsidR="00962623" w:rsidRPr="007F7130" w:rsidRDefault="00962623" w:rsidP="00962623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F7130">
        <w:rPr>
          <w:rFonts w:ascii="Times New Roman" w:hAnsi="Times New Roman"/>
          <w:b/>
          <w:sz w:val="24"/>
          <w:szCs w:val="24"/>
          <w:u w:val="single"/>
        </w:rPr>
        <w:t>Личностными результатами являются следующие умения: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Личностным результатом обучения географии в основной школе является формирование всесторонне образованной, инициативной и успешной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личности, обладающей системой современных мировоззренческих взглядов, ценностных ориентаций, идейно-нравственных, культурных и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этических принципов и норм поведения.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  <w:i/>
        </w:rPr>
      </w:pPr>
      <w:r w:rsidRPr="007F7130">
        <w:rPr>
          <w:rStyle w:val="dash041e0431044b0447043d044b0439char1"/>
          <w:i/>
        </w:rPr>
        <w:t>Важнейшие личностные результаты обучения географии: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• ценностные ориентации выпускников основной школы, отражающие их индивидуально-личностные позиции: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proofErr w:type="gramStart"/>
      <w:r w:rsidRPr="007F7130">
        <w:rPr>
          <w:rStyle w:val="dash041e0431044b0447043d044b0439char1"/>
        </w:rPr>
        <w:t>— осознание себя как члена общества на глобальном, региональном и локальном уровнях (житель планеты Земля, гражданин Российской</w:t>
      </w:r>
      <w:proofErr w:type="gramEnd"/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proofErr w:type="gramStart"/>
      <w:r w:rsidRPr="007F7130">
        <w:rPr>
          <w:rStyle w:val="dash041e0431044b0447043d044b0439char1"/>
        </w:rPr>
        <w:t>Федерации, житель конкретного региона);</w:t>
      </w:r>
      <w:proofErr w:type="gramEnd"/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— осознание целостности природы, населения и хозяйства Земли, материков, их крупных районов и стран;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— представление о России как субъекте мирового географического пространства, ее месте и роли в современном мире;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— осознание единства географического пространства России как единой среды обитания всех населяющих ее народов, определяющей общность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их исторических судеб;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— осознание значимости и общности глобальных проблем человечества;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• гармонично развитые социальные чувства и качества: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— эмоционально-ценностное отношение к окружающей среде, необходимости ее сохранения и рационального использования;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— патриотизм, любовь к своей местности, своему региону, своей стране;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— уважение к истории, культуре, национальным особенностям, традициям и образу жизни других народов, толерантность;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• образовательные результаты - овладение на уровне общего образования законченной системой географических знаний и умений, навыками их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применения в различных жизненных ситуациях.</w:t>
      </w:r>
    </w:p>
    <w:p w:rsidR="00962623" w:rsidRPr="007F7130" w:rsidRDefault="00962623" w:rsidP="00962623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962623" w:rsidRPr="007F7130" w:rsidRDefault="00962623" w:rsidP="00962623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7F7130">
        <w:rPr>
          <w:rFonts w:ascii="Times New Roman" w:hAnsi="Times New Roman"/>
          <w:b/>
          <w:sz w:val="24"/>
          <w:szCs w:val="24"/>
          <w:u w:val="single"/>
        </w:rPr>
        <w:t>Метапредметными</w:t>
      </w:r>
      <w:proofErr w:type="spellEnd"/>
      <w:r w:rsidRPr="007F7130">
        <w:rPr>
          <w:rFonts w:ascii="Times New Roman" w:hAnsi="Times New Roman"/>
          <w:b/>
          <w:sz w:val="24"/>
          <w:szCs w:val="24"/>
          <w:u w:val="single"/>
        </w:rPr>
        <w:t xml:space="preserve"> результатами является формирование универсальных учебных действий (УУД).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proofErr w:type="spellStart"/>
      <w:r w:rsidRPr="007F7130">
        <w:rPr>
          <w:rStyle w:val="dash041e0431044b0447043d044b0439char1"/>
        </w:rPr>
        <w:t>Метапредметные</w:t>
      </w:r>
      <w:proofErr w:type="spellEnd"/>
      <w:r w:rsidRPr="007F7130">
        <w:rPr>
          <w:rStyle w:val="dash041e0431044b0447043d044b0439char1"/>
        </w:rPr>
        <w:t xml:space="preserve"> результаты освоения выпускниками основной школы программы по географии заключаются в формировании и развитии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посредством географического знания: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— познавательных интересов, интеллектуальных и творческих способностей учащихся;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— гуманистических и демократических ценностных ориентаций, готовности следовать этическим нормам поведения в повседневной жизни и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производственной деятельности;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— способности к самостоятельному приобретению новых знаний и практических умений, умения управлять своей познавательной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деятельностью;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— готовности к осознанному выбору дальнейшей профессиональной траектории в соответствии с собственными интересами и возможностями.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 xml:space="preserve">Кроме того, к </w:t>
      </w:r>
      <w:proofErr w:type="spellStart"/>
      <w:r w:rsidRPr="007F7130">
        <w:rPr>
          <w:rStyle w:val="dash041e0431044b0447043d044b0439char1"/>
        </w:rPr>
        <w:t>метапредметным</w:t>
      </w:r>
      <w:proofErr w:type="spellEnd"/>
      <w:r w:rsidRPr="007F7130">
        <w:rPr>
          <w:rStyle w:val="dash041e0431044b0447043d044b0439char1"/>
        </w:rPr>
        <w:t xml:space="preserve"> результатам относятся универсальные способы деятельности, </w:t>
      </w:r>
      <w:proofErr w:type="gramStart"/>
      <w:r w:rsidRPr="007F7130">
        <w:rPr>
          <w:rStyle w:val="dash041e0431044b0447043d044b0439char1"/>
        </w:rPr>
        <w:t>формируемые</w:t>
      </w:r>
      <w:proofErr w:type="gramEnd"/>
      <w:r w:rsidRPr="007F7130">
        <w:rPr>
          <w:rStyle w:val="dash041e0431044b0447043d044b0439char1"/>
        </w:rPr>
        <w:t xml:space="preserve"> в том числе и в школьном курсе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географии и применяемые как в рамках образовательного процесса, так и в реальных жизненных ситуациях: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• умения организовывать свою деятельность, определять ее цели и задачи, выбирать средства реализации цели и применять их на практике,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lastRenderedPageBreak/>
        <w:t>оценивать достигнутые результаты;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• умения вести самостоятельный поиск, анализ, отбор информации, ее преобразование, сохранение, передачу и презентацию с помощью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технических средств и информационных технологий;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• организация своей жизни в соответствии с общественно значимыми представлениями о здоровом образе жизни, правах и обязанностях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 xml:space="preserve">гражданина, </w:t>
      </w:r>
      <w:proofErr w:type="gramStart"/>
      <w:r w:rsidRPr="007F7130">
        <w:rPr>
          <w:rStyle w:val="dash041e0431044b0447043d044b0439char1"/>
        </w:rPr>
        <w:t>ценностях</w:t>
      </w:r>
      <w:proofErr w:type="gramEnd"/>
      <w:r w:rsidRPr="007F7130">
        <w:rPr>
          <w:rStyle w:val="dash041e0431044b0447043d044b0439char1"/>
        </w:rPr>
        <w:t xml:space="preserve"> бытия и культуры, социального взаимодействия;</w:t>
      </w:r>
    </w:p>
    <w:p w:rsidR="00962623" w:rsidRPr="007F7130" w:rsidRDefault="00962623" w:rsidP="00962623">
      <w:pPr>
        <w:pStyle w:val="dash041e0431044b0447043d044b0439"/>
        <w:contextualSpacing/>
        <w:jc w:val="both"/>
        <w:rPr>
          <w:rStyle w:val="dash041e0431044b0447043d044b0439char1"/>
        </w:rPr>
      </w:pPr>
      <w:r w:rsidRPr="007F7130">
        <w:rPr>
          <w:rStyle w:val="dash041e0431044b0447043d044b0439char1"/>
        </w:rPr>
        <w:t>• умение оценивать с позиций социальных норм собственные поступки и поступки других людей;</w:t>
      </w:r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Style w:val="dash041e0431044b0447043d044b0439char1"/>
        </w:rPr>
        <w:t xml:space="preserve">• умения взаимодействовать с людьми, работать в коллективах с выполнением различных социальных ролей, представлять себя, вести </w:t>
      </w:r>
      <w:proofErr w:type="spellStart"/>
      <w:r w:rsidRPr="007F7130">
        <w:rPr>
          <w:rStyle w:val="dash041e0431044b0447043d044b0439char1"/>
        </w:rPr>
        <w:t>дискуссию</w:t>
      </w:r>
      <w:proofErr w:type="gramStart"/>
      <w:r w:rsidRPr="007F7130">
        <w:rPr>
          <w:rStyle w:val="dash041e0431044b0447043d044b0439char1"/>
        </w:rPr>
        <w:t>,</w:t>
      </w:r>
      <w:r w:rsidRPr="007F7130">
        <w:rPr>
          <w:rFonts w:ascii="Times New Roman" w:hAnsi="Times New Roman"/>
          <w:sz w:val="24"/>
          <w:szCs w:val="24"/>
          <w:lang w:eastAsia="ru-RU"/>
        </w:rPr>
        <w:t>н</w:t>
      </w:r>
      <w:proofErr w:type="gramEnd"/>
      <w:r w:rsidRPr="007F7130">
        <w:rPr>
          <w:rFonts w:ascii="Times New Roman" w:hAnsi="Times New Roman"/>
          <w:sz w:val="24"/>
          <w:szCs w:val="24"/>
          <w:lang w:eastAsia="ru-RU"/>
        </w:rPr>
        <w:t>аписать</w:t>
      </w:r>
      <w:proofErr w:type="spellEnd"/>
      <w:r w:rsidRPr="007F7130">
        <w:rPr>
          <w:rFonts w:ascii="Times New Roman" w:hAnsi="Times New Roman"/>
          <w:sz w:val="24"/>
          <w:szCs w:val="24"/>
          <w:lang w:eastAsia="ru-RU"/>
        </w:rPr>
        <w:t xml:space="preserve"> письмо, заявление и т. п.;</w:t>
      </w:r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•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62623" w:rsidRPr="00962623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962623">
        <w:rPr>
          <w:rFonts w:ascii="Times New Roman" w:hAnsi="Times New Roman"/>
          <w:b/>
          <w:iCs/>
          <w:sz w:val="24"/>
          <w:szCs w:val="24"/>
          <w:u w:val="single"/>
          <w:lang w:eastAsia="ru-RU"/>
        </w:rPr>
        <w:t xml:space="preserve">Предметными результатами освоения выпускниками основной школы </w:t>
      </w:r>
      <w:r w:rsidRPr="00962623">
        <w:rPr>
          <w:rFonts w:ascii="Times New Roman" w:hAnsi="Times New Roman"/>
          <w:b/>
          <w:sz w:val="24"/>
          <w:szCs w:val="24"/>
          <w:u w:val="single"/>
          <w:lang w:eastAsia="ru-RU"/>
        </w:rPr>
        <w:t>программы по географии являются:</w:t>
      </w:r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• понимание роли и места географической науки в системе научных дисциплин, ее роли в решении современных практических задач человечества</w:t>
      </w:r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и глобальных проблем;</w:t>
      </w:r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F7130">
        <w:rPr>
          <w:rFonts w:ascii="Times New Roman" w:hAnsi="Times New Roman"/>
          <w:sz w:val="24"/>
          <w:szCs w:val="24"/>
          <w:lang w:eastAsia="ru-RU"/>
        </w:rPr>
        <w:t>• представление о современной географической научной картине мира и владение основами научных географических знаний (теорий, концепций,</w:t>
      </w:r>
      <w:proofErr w:type="gramEnd"/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принципов, законов и базовых понятий);</w:t>
      </w:r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• умение работать с разными источниками географической информации;</w:t>
      </w:r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• умение выделять, описывать и объяснять существенные признаки географических объектов и явлений;</w:t>
      </w:r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• картографическая грамотность;</w:t>
      </w:r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 xml:space="preserve">• владение элементарными практическими умениями применять приборы и инструменты для определения </w:t>
      </w:r>
      <w:proofErr w:type="gramStart"/>
      <w:r w:rsidRPr="007F7130">
        <w:rPr>
          <w:rFonts w:ascii="Times New Roman" w:hAnsi="Times New Roman"/>
          <w:sz w:val="24"/>
          <w:szCs w:val="24"/>
          <w:lang w:eastAsia="ru-RU"/>
        </w:rPr>
        <w:t>количественных</w:t>
      </w:r>
      <w:proofErr w:type="gramEnd"/>
      <w:r w:rsidRPr="007F7130">
        <w:rPr>
          <w:rFonts w:ascii="Times New Roman" w:hAnsi="Times New Roman"/>
          <w:sz w:val="24"/>
          <w:szCs w:val="24"/>
          <w:lang w:eastAsia="ru-RU"/>
        </w:rPr>
        <w:t xml:space="preserve"> и качественных</w:t>
      </w:r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характеристик компонентов географической среды;</w:t>
      </w:r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• умение вести наблюдения за объектами, процессами и явлениями географической среды, их изменениями в результате природных и</w:t>
      </w:r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антропогенных воздействий, оценивать их последствия;</w:t>
      </w:r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 xml:space="preserve">• умение применять географические знания в повседневной жизни для объяснения и оценки разнообразных явлений и процессов, адаптации </w:t>
      </w:r>
      <w:proofErr w:type="gramStart"/>
      <w:r w:rsidRPr="007F7130">
        <w:rPr>
          <w:rFonts w:ascii="Times New Roman" w:hAnsi="Times New Roman"/>
          <w:sz w:val="24"/>
          <w:szCs w:val="24"/>
          <w:lang w:eastAsia="ru-RU"/>
        </w:rPr>
        <w:t>к</w:t>
      </w:r>
      <w:proofErr w:type="gramEnd"/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условиям проживания на определенной территории, самостоятельного оценивания уровня безопасности окружающей среды как сферы</w:t>
      </w:r>
    </w:p>
    <w:p w:rsidR="00962623" w:rsidRPr="007F7130" w:rsidRDefault="00962623" w:rsidP="0096262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жизнедеятельности;</w:t>
      </w:r>
    </w:p>
    <w:p w:rsidR="00962623" w:rsidRDefault="00962623" w:rsidP="00962623">
      <w:pPr>
        <w:pStyle w:val="dash041e0431044b0447043d044b0439"/>
        <w:contextualSpacing/>
        <w:jc w:val="both"/>
        <w:rPr>
          <w:lang w:eastAsia="ru-RU"/>
        </w:rPr>
      </w:pPr>
      <w:r w:rsidRPr="007F7130">
        <w:rPr>
          <w:lang w:eastAsia="ru-RU"/>
        </w:rPr>
        <w:t>• умения соблюдать меры безопасности в случае природных стихийных бедствий и техногенных катастроф.</w:t>
      </w:r>
    </w:p>
    <w:p w:rsidR="00962623" w:rsidRPr="00686B11" w:rsidRDefault="00962623" w:rsidP="00962623">
      <w:pPr>
        <w:pStyle w:val="ab"/>
        <w:spacing w:after="0"/>
        <w:contextualSpacing/>
        <w:jc w:val="center"/>
        <w:rPr>
          <w:rFonts w:cs="Times New Roman"/>
          <w:b/>
          <w:color w:val="000000"/>
        </w:rPr>
      </w:pPr>
      <w:r w:rsidRPr="00686B11">
        <w:rPr>
          <w:rStyle w:val="aa"/>
          <w:rFonts w:cs="Times New Roman"/>
          <w:bCs w:val="0"/>
          <w:iCs/>
          <w:color w:val="000000"/>
          <w:spacing w:val="1"/>
        </w:rPr>
        <w:t xml:space="preserve">Критерии оценки учебной деятельности по географии </w:t>
      </w:r>
    </w:p>
    <w:p w:rsidR="00962623" w:rsidRPr="00686B11" w:rsidRDefault="00962623" w:rsidP="00962623">
      <w:pPr>
        <w:pStyle w:val="ab"/>
        <w:spacing w:after="0"/>
        <w:contextualSpacing/>
        <w:jc w:val="center"/>
        <w:rPr>
          <w:rFonts w:cs="Times New Roman"/>
          <w:b/>
          <w:color w:val="000000"/>
        </w:rPr>
      </w:pP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bCs w:val="0"/>
          <w:iCs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Результатом проверки уровня усвоения учебного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 </w:t>
      </w:r>
    </w:p>
    <w:p w:rsidR="00962623" w:rsidRPr="00962623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Cs w:val="0"/>
          <w:iCs/>
          <w:color w:val="000000"/>
          <w:spacing w:val="1"/>
          <w:u w:val="single"/>
        </w:rPr>
      </w:pPr>
      <w:r w:rsidRPr="00962623">
        <w:rPr>
          <w:rStyle w:val="aa"/>
          <w:rFonts w:cs="Times New Roman"/>
          <w:bCs w:val="0"/>
          <w:iCs/>
          <w:color w:val="000000"/>
          <w:spacing w:val="1"/>
        </w:rPr>
        <w:t xml:space="preserve">Устный ответ. </w:t>
      </w:r>
    </w:p>
    <w:p w:rsidR="00962623" w:rsidRPr="00962623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bCs w:val="0"/>
          <w:iCs/>
          <w:color w:val="000000"/>
          <w:spacing w:val="1"/>
          <w:u w:val="single"/>
        </w:rPr>
      </w:pPr>
      <w:r w:rsidRPr="00686B11">
        <w:rPr>
          <w:rStyle w:val="aa"/>
          <w:rFonts w:cs="Times New Roman"/>
          <w:b w:val="0"/>
          <w:bCs w:val="0"/>
          <w:iCs/>
          <w:color w:val="000000"/>
          <w:spacing w:val="1"/>
          <w:u w:val="single"/>
        </w:rPr>
        <w:t>Оценка "5" ставится, если ученик: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2. Умеет составить полный и правильный ответ на основе изученного материала; </w:t>
      </w:r>
      <w:r w:rsidRPr="00686B11">
        <w:rPr>
          <w:rStyle w:val="aa"/>
          <w:rFonts w:cs="Times New Roman"/>
          <w:b w:val="0"/>
          <w:color w:val="000000"/>
          <w:spacing w:val="1"/>
        </w:rPr>
        <w:lastRenderedPageBreak/>
        <w:t>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</w:t>
      </w:r>
    </w:p>
    <w:p w:rsidR="00962623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3. Устанавливать </w:t>
      </w:r>
      <w:proofErr w:type="spellStart"/>
      <w:r w:rsidRPr="00686B11">
        <w:rPr>
          <w:rStyle w:val="aa"/>
          <w:rFonts w:cs="Times New Roman"/>
          <w:b w:val="0"/>
          <w:color w:val="000000"/>
          <w:spacing w:val="1"/>
        </w:rPr>
        <w:t>межпредметные</w:t>
      </w:r>
      <w:proofErr w:type="spellEnd"/>
      <w:r w:rsidRPr="00686B11">
        <w:rPr>
          <w:rStyle w:val="aa"/>
          <w:rFonts w:cs="Times New Roman"/>
          <w:b w:val="0"/>
          <w:color w:val="000000"/>
          <w:spacing w:val="1"/>
        </w:rPr>
        <w:t xml:space="preserve"> (на основе ранее приобретенных знаний) и </w:t>
      </w:r>
      <w:proofErr w:type="spellStart"/>
      <w:r w:rsidRPr="00686B11">
        <w:rPr>
          <w:rStyle w:val="aa"/>
          <w:rFonts w:cs="Times New Roman"/>
          <w:b w:val="0"/>
          <w:color w:val="000000"/>
          <w:spacing w:val="1"/>
        </w:rPr>
        <w:t>внутрипредметные</w:t>
      </w:r>
      <w:proofErr w:type="spellEnd"/>
      <w:r w:rsidRPr="00686B11">
        <w:rPr>
          <w:rStyle w:val="aa"/>
          <w:rFonts w:cs="Times New Roman"/>
          <w:b w:val="0"/>
          <w:color w:val="000000"/>
          <w:spacing w:val="1"/>
        </w:rPr>
        <w:t xml:space="preserve"> связи, творчески применять полученные знания в незнакомой ситуации.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4.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5.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6.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ответ, соответствуют требованиям </w:t>
      </w:r>
    </w:p>
    <w:p w:rsidR="00962623" w:rsidRPr="00686B11" w:rsidRDefault="00962623" w:rsidP="00962623">
      <w:pPr>
        <w:pStyle w:val="ab"/>
        <w:numPr>
          <w:ilvl w:val="0"/>
          <w:numId w:val="12"/>
        </w:numPr>
        <w:spacing w:after="0"/>
        <w:ind w:left="284" w:hanging="284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>хорошее знание карты и использование ее, верное решение географических задач.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bCs w:val="0"/>
          <w:color w:val="000000"/>
          <w:spacing w:val="1"/>
          <w:u w:val="single"/>
        </w:rPr>
        <w:t xml:space="preserve">Оценка "4" ставится, если ученик: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1.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686B11">
        <w:rPr>
          <w:rStyle w:val="aa"/>
          <w:rFonts w:cs="Times New Roman"/>
          <w:b w:val="0"/>
          <w:color w:val="000000"/>
          <w:spacing w:val="1"/>
        </w:rPr>
        <w:t>внутрипредметные</w:t>
      </w:r>
      <w:proofErr w:type="spellEnd"/>
      <w:r w:rsidRPr="00686B11">
        <w:rPr>
          <w:rStyle w:val="aa"/>
          <w:rFonts w:cs="Times New Roman"/>
          <w:b w:val="0"/>
          <w:color w:val="000000"/>
          <w:spacing w:val="1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3. В основном правильно даны определения понятий и использованы научные термины;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4. Ответ самостоятельный;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5. Наличие неточностей в изложении географического материала;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6.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7. Связное и последовательное изложение; при помощи наводящих вопросов учителя восполняются сделанные пропуски;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8. Наличие конкретных представлений и элементарных реальных понятий изучаемых географических явлений;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9. Понимание основных географических взаимосвязей;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10. Знание карты и умение ей пользоваться; </w:t>
      </w:r>
    </w:p>
    <w:p w:rsidR="00962623" w:rsidRPr="00686B11" w:rsidRDefault="00962623" w:rsidP="00962623">
      <w:pPr>
        <w:pStyle w:val="ab"/>
        <w:numPr>
          <w:ilvl w:val="0"/>
          <w:numId w:val="13"/>
        </w:numPr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>При решении географических задач сделаны второстепенные ошибки.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bCs w:val="0"/>
          <w:color w:val="000000"/>
          <w:spacing w:val="1"/>
          <w:u w:val="single"/>
        </w:rPr>
        <w:t>Оценка "3" ставится, если ученик: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1. 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2. Материал излагает </w:t>
      </w:r>
      <w:proofErr w:type="spellStart"/>
      <w:r w:rsidRPr="00686B11">
        <w:rPr>
          <w:rStyle w:val="aa"/>
          <w:rFonts w:cs="Times New Roman"/>
          <w:b w:val="0"/>
          <w:color w:val="000000"/>
          <w:spacing w:val="1"/>
        </w:rPr>
        <w:t>несистематизированно</w:t>
      </w:r>
      <w:proofErr w:type="spellEnd"/>
      <w:r w:rsidRPr="00686B11">
        <w:rPr>
          <w:rStyle w:val="aa"/>
          <w:rFonts w:cs="Times New Roman"/>
          <w:b w:val="0"/>
          <w:color w:val="000000"/>
          <w:spacing w:val="1"/>
        </w:rPr>
        <w:t xml:space="preserve">, фрагментарно, не всегда последовательно;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3. Показывает </w:t>
      </w:r>
      <w:proofErr w:type="spellStart"/>
      <w:r w:rsidRPr="00686B11">
        <w:rPr>
          <w:rStyle w:val="aa"/>
          <w:rFonts w:cs="Times New Roman"/>
          <w:b w:val="0"/>
          <w:color w:val="000000"/>
          <w:spacing w:val="1"/>
        </w:rPr>
        <w:t>недостаточнуюсформированность</w:t>
      </w:r>
      <w:proofErr w:type="spellEnd"/>
      <w:r w:rsidRPr="00686B11">
        <w:rPr>
          <w:rStyle w:val="aa"/>
          <w:rFonts w:cs="Times New Roman"/>
          <w:b w:val="0"/>
          <w:color w:val="000000"/>
          <w:spacing w:val="1"/>
        </w:rPr>
        <w:t xml:space="preserve"> отдельных знаний и умений; выводы и обобщения аргументирует слабо, допускает в них ошибки.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4. Допустил ошибки и неточности в использовании научной терминологии, определения понятий дал недостаточно четкие;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5. 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686B11">
        <w:rPr>
          <w:rStyle w:val="aa"/>
          <w:rFonts w:cs="Times New Roman"/>
          <w:b w:val="0"/>
          <w:color w:val="000000"/>
          <w:spacing w:val="1"/>
        </w:rPr>
        <w:t>важное значение</w:t>
      </w:r>
      <w:proofErr w:type="gramEnd"/>
      <w:r w:rsidRPr="00686B11">
        <w:rPr>
          <w:rStyle w:val="aa"/>
          <w:rFonts w:cs="Times New Roman"/>
          <w:b w:val="0"/>
          <w:color w:val="000000"/>
          <w:spacing w:val="1"/>
        </w:rPr>
        <w:t xml:space="preserve"> в этом тексте;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8.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9.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10. Скудны географические представления, преобладают формалистические знания;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11. Знание карты недостаточное, показ на ней сбивчивый; </w:t>
      </w:r>
    </w:p>
    <w:p w:rsidR="00962623" w:rsidRPr="00686B11" w:rsidRDefault="00962623" w:rsidP="00962623">
      <w:pPr>
        <w:pStyle w:val="ab"/>
        <w:numPr>
          <w:ilvl w:val="0"/>
          <w:numId w:val="14"/>
        </w:numPr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>Только при помощи наводящих вопросов ученик улавливает географические связи.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bCs w:val="0"/>
          <w:color w:val="000000"/>
          <w:spacing w:val="1"/>
          <w:u w:val="single"/>
        </w:rPr>
        <w:t xml:space="preserve">Оценка "2" ставится, если ученик: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1. Не усвоил и не раскрыл основное содержание материала;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2. Не делает выводов и обобщений.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3. Не знает и не понимает значительную или основную часть программного материала в пределах поставленных вопросов;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4. Имеет слабо сформированные и неполные знания и не умеет применять их к решению конкретных вопросов и задач по образцу;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5. При ответе (на один вопрос) допускает более двух грубых ошибок, которые не может исправить даже при помощи учителя.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>6.Имеются грубые ошибки в использовании карты.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</w:p>
    <w:p w:rsidR="00962623" w:rsidRPr="00962623" w:rsidRDefault="00962623" w:rsidP="00962623">
      <w:pPr>
        <w:pStyle w:val="ab"/>
        <w:spacing w:after="0"/>
        <w:contextualSpacing/>
        <w:jc w:val="center"/>
        <w:rPr>
          <w:rFonts w:cs="Times New Roman"/>
          <w:color w:val="000000"/>
        </w:rPr>
      </w:pPr>
      <w:r w:rsidRPr="00962623">
        <w:rPr>
          <w:rStyle w:val="aa"/>
          <w:rFonts w:cs="Times New Roman"/>
          <w:bCs w:val="0"/>
          <w:iCs/>
          <w:color w:val="000000"/>
          <w:spacing w:val="1"/>
        </w:rPr>
        <w:t>Оценка самостоятельных письменных  работ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bCs w:val="0"/>
          <w:color w:val="000000"/>
          <w:spacing w:val="1"/>
          <w:u w:val="single"/>
        </w:rPr>
        <w:t xml:space="preserve">Оценка "5" ставится, если ученик: </w:t>
      </w:r>
    </w:p>
    <w:p w:rsidR="00962623" w:rsidRPr="00686B11" w:rsidRDefault="00962623" w:rsidP="00962623">
      <w:pPr>
        <w:pStyle w:val="ab"/>
        <w:numPr>
          <w:ilvl w:val="0"/>
          <w:numId w:val="8"/>
        </w:numPr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выполнил работу без ошибок и недочетов; </w:t>
      </w:r>
    </w:p>
    <w:p w:rsidR="00962623" w:rsidRPr="00686B11" w:rsidRDefault="00962623" w:rsidP="00962623">
      <w:pPr>
        <w:pStyle w:val="ab"/>
        <w:numPr>
          <w:ilvl w:val="0"/>
          <w:numId w:val="7"/>
        </w:numPr>
        <w:spacing w:after="0"/>
        <w:contextualSpacing/>
        <w:jc w:val="both"/>
        <w:rPr>
          <w:rStyle w:val="aa"/>
          <w:rFonts w:cs="Times New Roman"/>
          <w:b w:val="0"/>
          <w:bCs w:val="0"/>
          <w:color w:val="000000"/>
          <w:spacing w:val="1"/>
          <w:u w:val="single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допустил не более одного недочета.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bCs w:val="0"/>
          <w:color w:val="000000"/>
          <w:spacing w:val="1"/>
          <w:u w:val="single"/>
        </w:rPr>
        <w:t xml:space="preserve">Оценка "4" ставится, если ученик </w:t>
      </w:r>
      <w:r w:rsidRPr="00686B11">
        <w:rPr>
          <w:rStyle w:val="aa"/>
          <w:rFonts w:cs="Times New Roman"/>
          <w:b w:val="0"/>
          <w:color w:val="000000"/>
          <w:spacing w:val="1"/>
        </w:rPr>
        <w:t xml:space="preserve">выполнил работу полностью, но допустил в ней: </w:t>
      </w:r>
    </w:p>
    <w:p w:rsidR="00962623" w:rsidRPr="00686B11" w:rsidRDefault="00962623" w:rsidP="00962623">
      <w:pPr>
        <w:pStyle w:val="ab"/>
        <w:numPr>
          <w:ilvl w:val="0"/>
          <w:numId w:val="9"/>
        </w:numPr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не более одной негрубой ошибки и одного недочета; </w:t>
      </w:r>
    </w:p>
    <w:p w:rsidR="00962623" w:rsidRPr="00686B11" w:rsidRDefault="00962623" w:rsidP="00962623">
      <w:pPr>
        <w:pStyle w:val="ab"/>
        <w:numPr>
          <w:ilvl w:val="0"/>
          <w:numId w:val="9"/>
        </w:numPr>
        <w:spacing w:after="0"/>
        <w:contextualSpacing/>
        <w:jc w:val="both"/>
        <w:rPr>
          <w:rStyle w:val="aa"/>
          <w:rFonts w:cs="Times New Roman"/>
          <w:b w:val="0"/>
          <w:bCs w:val="0"/>
          <w:color w:val="000000"/>
          <w:spacing w:val="1"/>
          <w:u w:val="single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или не более двух недочетов.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bCs w:val="0"/>
          <w:color w:val="000000"/>
          <w:spacing w:val="1"/>
          <w:u w:val="single"/>
        </w:rPr>
        <w:t>Оценка "3" ставится, если ученик</w:t>
      </w:r>
      <w:r w:rsidRPr="00686B11">
        <w:rPr>
          <w:rStyle w:val="aa"/>
          <w:rFonts w:cs="Times New Roman"/>
          <w:b w:val="0"/>
          <w:color w:val="000000"/>
          <w:spacing w:val="1"/>
        </w:rPr>
        <w:t xml:space="preserve"> правильно выполнил не менее половины работы или допустил: </w:t>
      </w:r>
    </w:p>
    <w:p w:rsidR="00962623" w:rsidRPr="00686B11" w:rsidRDefault="00962623" w:rsidP="00962623">
      <w:pPr>
        <w:pStyle w:val="ab"/>
        <w:numPr>
          <w:ilvl w:val="0"/>
          <w:numId w:val="10"/>
        </w:numPr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не более двух грубых ошибок; </w:t>
      </w:r>
    </w:p>
    <w:p w:rsidR="00962623" w:rsidRPr="00686B11" w:rsidRDefault="00962623" w:rsidP="00962623">
      <w:pPr>
        <w:pStyle w:val="ab"/>
        <w:numPr>
          <w:ilvl w:val="0"/>
          <w:numId w:val="10"/>
        </w:numPr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или не более одной грубой и одной негрубой ошибки и одного недочета; </w:t>
      </w:r>
    </w:p>
    <w:p w:rsidR="00962623" w:rsidRPr="00686B11" w:rsidRDefault="00962623" w:rsidP="00962623">
      <w:pPr>
        <w:pStyle w:val="ab"/>
        <w:numPr>
          <w:ilvl w:val="0"/>
          <w:numId w:val="10"/>
        </w:numPr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или не более двух-трех негрубых ошибок; </w:t>
      </w:r>
    </w:p>
    <w:p w:rsidR="00962623" w:rsidRPr="00686B11" w:rsidRDefault="00962623" w:rsidP="00962623">
      <w:pPr>
        <w:pStyle w:val="ab"/>
        <w:numPr>
          <w:ilvl w:val="0"/>
          <w:numId w:val="10"/>
        </w:numPr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lastRenderedPageBreak/>
        <w:t xml:space="preserve">или одной негрубой ошибки и трех недочетов; </w:t>
      </w:r>
    </w:p>
    <w:p w:rsidR="00962623" w:rsidRPr="00686B11" w:rsidRDefault="00962623" w:rsidP="00962623">
      <w:pPr>
        <w:pStyle w:val="ab"/>
        <w:numPr>
          <w:ilvl w:val="0"/>
          <w:numId w:val="10"/>
        </w:numPr>
        <w:spacing w:after="0"/>
        <w:contextualSpacing/>
        <w:jc w:val="both"/>
        <w:rPr>
          <w:rStyle w:val="aa"/>
          <w:rFonts w:cs="Times New Roman"/>
          <w:b w:val="0"/>
          <w:bCs w:val="0"/>
          <w:color w:val="000000"/>
          <w:spacing w:val="1"/>
          <w:u w:val="single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>или при отсутствии ошибок, но при наличии четырех-пяти недочетов.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bCs w:val="0"/>
          <w:color w:val="000000"/>
          <w:spacing w:val="1"/>
          <w:u w:val="single"/>
        </w:rPr>
        <w:t xml:space="preserve">Оценка "2" ставится, если ученик: </w:t>
      </w:r>
    </w:p>
    <w:p w:rsidR="00962623" w:rsidRPr="00686B11" w:rsidRDefault="00962623" w:rsidP="00962623">
      <w:pPr>
        <w:pStyle w:val="ab"/>
        <w:numPr>
          <w:ilvl w:val="0"/>
          <w:numId w:val="11"/>
        </w:numPr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962623" w:rsidRPr="00686B11" w:rsidRDefault="00962623" w:rsidP="00962623">
      <w:pPr>
        <w:pStyle w:val="ab"/>
        <w:numPr>
          <w:ilvl w:val="0"/>
          <w:numId w:val="11"/>
        </w:numPr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или если правильно выполнил менее половины работы.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Примечание.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Style w:val="aa"/>
          <w:rFonts w:cs="Times New Roman"/>
          <w:b w:val="0"/>
          <w:color w:val="000000"/>
          <w:spacing w:val="1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 Оценки с анализом доводятся до сведения учащихся, как правило, на последующем уроке, предусматривается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работа над ошибками, устранение пробелов. </w:t>
      </w:r>
    </w:p>
    <w:p w:rsidR="00962623" w:rsidRPr="00962623" w:rsidRDefault="00962623" w:rsidP="00962623">
      <w:pPr>
        <w:pStyle w:val="ab"/>
        <w:spacing w:after="0"/>
        <w:contextualSpacing/>
        <w:jc w:val="both"/>
        <w:rPr>
          <w:rFonts w:cs="Times New Roman"/>
          <w:b/>
          <w:color w:val="000000"/>
        </w:rPr>
      </w:pPr>
    </w:p>
    <w:p w:rsidR="00962623" w:rsidRPr="00686B11" w:rsidRDefault="00962623" w:rsidP="00962623">
      <w:pPr>
        <w:pStyle w:val="ab"/>
        <w:spacing w:after="0"/>
        <w:contextualSpacing/>
        <w:jc w:val="center"/>
        <w:rPr>
          <w:rFonts w:cs="Times New Roman"/>
          <w:color w:val="000000"/>
        </w:rPr>
      </w:pPr>
      <w:r w:rsidRPr="00962623">
        <w:rPr>
          <w:rStyle w:val="aa"/>
          <w:rFonts w:cs="Times New Roman"/>
          <w:bCs w:val="0"/>
          <w:iCs/>
          <w:color w:val="000000"/>
          <w:spacing w:val="1"/>
        </w:rPr>
        <w:t>Оценка умений работать с картой и другими источниками географических знаний.</w:t>
      </w:r>
    </w:p>
    <w:p w:rsidR="00962623" w:rsidRPr="00686B11" w:rsidRDefault="00962623" w:rsidP="00962623">
      <w:pPr>
        <w:pStyle w:val="ab"/>
        <w:spacing w:after="0"/>
        <w:contextualSpacing/>
        <w:jc w:val="center"/>
        <w:rPr>
          <w:rFonts w:cs="Times New Roman"/>
          <w:color w:val="000000"/>
        </w:rPr>
      </w:pP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bCs w:val="0"/>
          <w:color w:val="000000"/>
          <w:spacing w:val="1"/>
          <w:u w:val="single"/>
        </w:rPr>
        <w:t>Отметка «5»</w:t>
      </w:r>
      <w:r w:rsidRPr="00686B11">
        <w:rPr>
          <w:rStyle w:val="aa"/>
          <w:rFonts w:cs="Times New Roman"/>
          <w:b w:val="0"/>
          <w:color w:val="000000"/>
          <w:spacing w:val="1"/>
        </w:rPr>
        <w:t xml:space="preserve">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bCs w:val="0"/>
          <w:color w:val="000000"/>
          <w:spacing w:val="1"/>
          <w:u w:val="single"/>
        </w:rPr>
        <w:t>Отметка «4»</w:t>
      </w:r>
      <w:r w:rsidRPr="00686B11">
        <w:rPr>
          <w:rStyle w:val="aa"/>
          <w:rFonts w:cs="Times New Roman"/>
          <w:b w:val="0"/>
          <w:color w:val="000000"/>
          <w:spacing w:val="1"/>
        </w:rPr>
        <w:t xml:space="preserve"> - правильный и полный отбор источников знаний, допускаются неточности в использовании карт и других источников знаний, в оформлении результатов.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bCs w:val="0"/>
          <w:color w:val="000000"/>
          <w:spacing w:val="1"/>
          <w:u w:val="single"/>
        </w:rPr>
        <w:t>Отметка «3»</w:t>
      </w:r>
      <w:r w:rsidRPr="00686B11">
        <w:rPr>
          <w:rStyle w:val="aa"/>
          <w:rFonts w:cs="Times New Roman"/>
          <w:b w:val="0"/>
          <w:color w:val="000000"/>
          <w:spacing w:val="1"/>
        </w:rPr>
        <w:t xml:space="preserve"> - правильное использование основных источников знаний; допускаются неточности в формулировке выводов; неаккуратное оформление результатов.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bCs w:val="0"/>
          <w:color w:val="000000"/>
          <w:spacing w:val="1"/>
          <w:u w:val="single"/>
        </w:rPr>
        <w:t>Отметка «2»</w:t>
      </w:r>
      <w:r w:rsidRPr="00686B11">
        <w:rPr>
          <w:rStyle w:val="aa"/>
          <w:rFonts w:cs="Times New Roman"/>
          <w:b w:val="0"/>
          <w:color w:val="000000"/>
          <w:spacing w:val="1"/>
        </w:rPr>
        <w:t xml:space="preserve"> - неумение отбирать и использовать основные источники знаний; допускаются существенные ошибки в выполнении задания и в оформлении результатов.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</w:p>
    <w:p w:rsidR="00962623" w:rsidRPr="00686B11" w:rsidRDefault="00962623" w:rsidP="00962623">
      <w:pPr>
        <w:pStyle w:val="ab"/>
        <w:spacing w:after="0"/>
        <w:contextualSpacing/>
        <w:jc w:val="center"/>
        <w:rPr>
          <w:rFonts w:cs="Times New Roman"/>
          <w:color w:val="000000"/>
        </w:rPr>
      </w:pPr>
      <w:r w:rsidRPr="00962623">
        <w:rPr>
          <w:rStyle w:val="aa"/>
          <w:rFonts w:cs="Times New Roman"/>
          <w:bCs w:val="0"/>
          <w:iCs/>
          <w:color w:val="000000"/>
          <w:spacing w:val="1"/>
        </w:rPr>
        <w:t>Требования к выполнению практических работ на контурной</w:t>
      </w:r>
      <w:r w:rsidRPr="00686B11">
        <w:rPr>
          <w:rStyle w:val="aa"/>
          <w:rFonts w:cs="Times New Roman"/>
          <w:b w:val="0"/>
          <w:bCs w:val="0"/>
          <w:iCs/>
          <w:color w:val="000000"/>
          <w:spacing w:val="1"/>
        </w:rPr>
        <w:t xml:space="preserve"> карте.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1. Чтобы не перегружать контурную карту, мелкие объекты обозначаются цифрами с последующим их пояснением за рамками карты </w:t>
      </w:r>
      <w:proofErr w:type="gramStart"/>
      <w:r w:rsidRPr="00686B11">
        <w:rPr>
          <w:rStyle w:val="aa"/>
          <w:rFonts w:cs="Times New Roman"/>
          <w:b w:val="0"/>
          <w:color w:val="000000"/>
          <w:spacing w:val="1"/>
        </w:rPr>
        <w:t xml:space="preserve">( </w:t>
      </w:r>
      <w:proofErr w:type="gramEnd"/>
      <w:r w:rsidRPr="00686B11">
        <w:rPr>
          <w:rStyle w:val="aa"/>
          <w:rFonts w:cs="Times New Roman"/>
          <w:b w:val="0"/>
          <w:color w:val="000000"/>
          <w:spacing w:val="1"/>
        </w:rPr>
        <w:t xml:space="preserve">в графе: «условные знаки»).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686B11">
        <w:rPr>
          <w:rStyle w:val="aa"/>
          <w:rFonts w:cs="Times New Roman"/>
          <w:b w:val="0"/>
          <w:color w:val="000000"/>
          <w:spacing w:val="1"/>
        </w:rPr>
        <w:t xml:space="preserve">( </w:t>
      </w:r>
      <w:proofErr w:type="gramEnd"/>
      <w:r w:rsidRPr="00686B11">
        <w:rPr>
          <w:rStyle w:val="aa"/>
          <w:rFonts w:cs="Times New Roman"/>
          <w:b w:val="0"/>
          <w:color w:val="000000"/>
          <w:spacing w:val="1"/>
        </w:rPr>
        <w:t xml:space="preserve">это нужно для ориентира и удобства, а также для правильности нанесения объектов).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>4. 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</w:t>
      </w:r>
      <w:proofErr w:type="gramStart"/>
      <w:r w:rsidRPr="00686B11">
        <w:rPr>
          <w:rStyle w:val="aa"/>
          <w:rFonts w:cs="Times New Roman"/>
          <w:b w:val="0"/>
          <w:color w:val="000000"/>
          <w:spacing w:val="1"/>
        </w:rPr>
        <w:t>лл в сл</w:t>
      </w:r>
      <w:proofErr w:type="gramEnd"/>
      <w:r w:rsidRPr="00686B11">
        <w:rPr>
          <w:rStyle w:val="aa"/>
          <w:rFonts w:cs="Times New Roman"/>
          <w:b w:val="0"/>
          <w:color w:val="000000"/>
          <w:spacing w:val="1"/>
        </w:rPr>
        <w:t xml:space="preserve">учае добавления в работу излишней информации)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5. Географические названия объектов подписывайте с заглавной буквы. </w:t>
      </w:r>
    </w:p>
    <w:p w:rsidR="00962623" w:rsidRPr="00686B11" w:rsidRDefault="00962623" w:rsidP="00962623">
      <w:pPr>
        <w:pStyle w:val="ab"/>
        <w:spacing w:after="0"/>
        <w:contextualSpacing/>
        <w:jc w:val="both"/>
        <w:rPr>
          <w:rFonts w:cs="Times New Roman"/>
          <w:color w:val="000000"/>
        </w:rPr>
      </w:pPr>
      <w:r w:rsidRPr="00686B11">
        <w:rPr>
          <w:rStyle w:val="aa"/>
          <w:rFonts w:cs="Times New Roman"/>
          <w:b w:val="0"/>
          <w:color w:val="000000"/>
          <w:spacing w:val="1"/>
        </w:rPr>
        <w:t xml:space="preserve"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 </w:t>
      </w:r>
    </w:p>
    <w:p w:rsidR="00962623" w:rsidRPr="005E0E61" w:rsidRDefault="00962623" w:rsidP="00962623">
      <w:pPr>
        <w:pStyle w:val="dash041e0431044b0447043d044b0439"/>
        <w:contextualSpacing/>
        <w:jc w:val="both"/>
      </w:pPr>
    </w:p>
    <w:p w:rsidR="00962623" w:rsidRDefault="00962623" w:rsidP="00BC2844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C2844" w:rsidRDefault="00BC2844" w:rsidP="00BC2844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Методы и основные формы контроля</w:t>
      </w:r>
    </w:p>
    <w:p w:rsidR="00BC2844" w:rsidRDefault="00BC2844" w:rsidP="00BC28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течение года обучающиеся выполнят </w:t>
      </w:r>
      <w:r w:rsidR="009F4FCC">
        <w:rPr>
          <w:rFonts w:ascii="Times New Roman" w:hAnsi="Times New Roman"/>
          <w:sz w:val="24"/>
          <w:szCs w:val="24"/>
        </w:rPr>
        <w:t>6</w:t>
      </w:r>
      <w:r w:rsidR="00172B42">
        <w:rPr>
          <w:rFonts w:ascii="Times New Roman" w:hAnsi="Times New Roman"/>
          <w:sz w:val="24"/>
          <w:szCs w:val="24"/>
        </w:rPr>
        <w:t xml:space="preserve"> зачётных работ</w:t>
      </w:r>
      <w:r>
        <w:rPr>
          <w:rFonts w:ascii="Times New Roman" w:hAnsi="Times New Roman"/>
          <w:sz w:val="24"/>
          <w:szCs w:val="24"/>
        </w:rPr>
        <w:t>, которые имеют итоговый характер, а также в течени</w:t>
      </w:r>
      <w:r w:rsidR="00A56F7D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года на уроках будет проходить  текущий (оперативный) контроль.</w:t>
      </w:r>
    </w:p>
    <w:p w:rsidR="00BC2844" w:rsidRDefault="00BC2844" w:rsidP="00BC28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 оценивании будет использоваться «отметочная» технология (традиционная).</w:t>
      </w:r>
    </w:p>
    <w:p w:rsidR="00BC2844" w:rsidRDefault="00BC2844" w:rsidP="00BC28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способу организации контроля будет использоваться  взаимоконтроль, контроль учителя, самоконтроль.</w:t>
      </w:r>
    </w:p>
    <w:p w:rsidR="00BC2844" w:rsidRDefault="00BC2844" w:rsidP="00BC28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способу получения информации в ходе контроля используется устный метод (включает опросы, собеседования, зачеты), письменный метод (использует контрольные, различные проверочные работы), практический метод (состоит в наблюдение за ходом выполнения практических и лабораторных работ, а также проектов).</w:t>
      </w:r>
    </w:p>
    <w:p w:rsidR="00BC2844" w:rsidRDefault="00BC2844" w:rsidP="00BC28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Формы контроля, используемые учителем:</w:t>
      </w:r>
    </w:p>
    <w:p w:rsidR="00BC2844" w:rsidRDefault="00BC2844" w:rsidP="00BC28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собеседование (используется на всех этапах обучения, помогает выяснить понимание основных принципов, законов, теорий);</w:t>
      </w:r>
    </w:p>
    <w:p w:rsidR="00BC2844" w:rsidRDefault="00BC2844" w:rsidP="00BC28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опросы,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экспресс-опросы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(используются для оперативной проверки уровня готовности к восприятию нового материала);</w:t>
      </w:r>
    </w:p>
    <w:p w:rsidR="00BC2844" w:rsidRDefault="00BC2844" w:rsidP="00BC28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самостоятельная работа (является типичной формой контроля, подразумевает выполнение самостоятельных заданий без вмешательства учителя);</w:t>
      </w:r>
    </w:p>
    <w:p w:rsidR="00BC2844" w:rsidRDefault="00BC2844" w:rsidP="00BC28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дискуссия (может быть организована как в письменной, так и в устной форме, использует сочетание методов опроса и собеседования);</w:t>
      </w:r>
    </w:p>
    <w:p w:rsidR="00BC2844" w:rsidRDefault="00BC2844" w:rsidP="00BC28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наблюдение (применяется на уроке-практике и подразумевает отслеживание формирования умений, навыком и приемов применения практических знаний);</w:t>
      </w:r>
    </w:p>
    <w:p w:rsidR="00BC2844" w:rsidRDefault="00BC2844" w:rsidP="00BC28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практическая работа.</w:t>
      </w:r>
    </w:p>
    <w:p w:rsidR="00BC2844" w:rsidRDefault="00BC2844" w:rsidP="00BC284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10623" w:rsidRDefault="00C1062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7F7130" w:rsidRPr="005E0E61" w:rsidRDefault="007F7130" w:rsidP="005E0E61">
      <w:pPr>
        <w:tabs>
          <w:tab w:val="left" w:pos="8790"/>
        </w:tabs>
        <w:overflowPunct w:val="0"/>
        <w:autoSpaceDE w:val="0"/>
        <w:autoSpaceDN w:val="0"/>
        <w:adjustRightInd w:val="0"/>
        <w:spacing w:before="60" w:line="240" w:lineRule="auto"/>
        <w:contextualSpacing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7F7130">
        <w:rPr>
          <w:rFonts w:ascii="Times New Roman" w:hAnsi="Times New Roman"/>
          <w:b/>
          <w:sz w:val="24"/>
          <w:szCs w:val="24"/>
        </w:rPr>
        <w:lastRenderedPageBreak/>
        <w:t xml:space="preserve">Содержание </w:t>
      </w:r>
      <w:r w:rsidR="005E0E61">
        <w:rPr>
          <w:rFonts w:ascii="Times New Roman" w:hAnsi="Times New Roman"/>
          <w:b/>
          <w:sz w:val="24"/>
          <w:szCs w:val="24"/>
        </w:rPr>
        <w:t>учебного курса</w:t>
      </w:r>
    </w:p>
    <w:p w:rsidR="007F7130" w:rsidRPr="007F7130" w:rsidRDefault="007F7130" w:rsidP="007F7130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7130">
        <w:rPr>
          <w:rFonts w:ascii="Times New Roman" w:hAnsi="Times New Roman"/>
          <w:b/>
          <w:sz w:val="24"/>
          <w:szCs w:val="24"/>
        </w:rPr>
        <w:t>Что изучает география (</w:t>
      </w:r>
      <w:r w:rsidR="009F4FCC">
        <w:rPr>
          <w:rFonts w:ascii="Times New Roman" w:hAnsi="Times New Roman"/>
          <w:b/>
          <w:sz w:val="24"/>
          <w:szCs w:val="24"/>
        </w:rPr>
        <w:t>4</w:t>
      </w:r>
      <w:r w:rsidRPr="007F7130">
        <w:rPr>
          <w:rFonts w:ascii="Times New Roman" w:hAnsi="Times New Roman"/>
          <w:b/>
          <w:sz w:val="24"/>
          <w:szCs w:val="24"/>
        </w:rPr>
        <w:t xml:space="preserve"> ч)</w:t>
      </w:r>
    </w:p>
    <w:p w:rsidR="007F7130" w:rsidRPr="007F7130" w:rsidRDefault="007F7130" w:rsidP="007F713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F7130">
        <w:rPr>
          <w:rFonts w:ascii="Times New Roman" w:hAnsi="Times New Roman"/>
          <w:sz w:val="24"/>
          <w:szCs w:val="24"/>
        </w:rPr>
        <w:t>Мир, в котором мы живем. Мир живой и неживой природы. Явления природы. Человек на Земле.</w:t>
      </w:r>
    </w:p>
    <w:p w:rsidR="007F7130" w:rsidRPr="007F7130" w:rsidRDefault="007F7130" w:rsidP="007F713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F7130">
        <w:rPr>
          <w:rFonts w:ascii="Times New Roman" w:hAnsi="Times New Roman"/>
          <w:sz w:val="24"/>
          <w:szCs w:val="24"/>
        </w:rPr>
        <w:t>Науки о природе. Астрономия. Физика. Химия. География. Биология. Экология.</w:t>
      </w:r>
    </w:p>
    <w:p w:rsidR="007F7130" w:rsidRPr="007F7130" w:rsidRDefault="007F7130" w:rsidP="007F713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F7130">
        <w:rPr>
          <w:rFonts w:ascii="Times New Roman" w:hAnsi="Times New Roman"/>
          <w:sz w:val="24"/>
          <w:szCs w:val="24"/>
        </w:rPr>
        <w:t xml:space="preserve">География - наука о Земле. Физическая и социально-экономическая география - два основных раздела географии. Методы </w:t>
      </w:r>
      <w:proofErr w:type="gramStart"/>
      <w:r w:rsidRPr="007F7130">
        <w:rPr>
          <w:rFonts w:ascii="Times New Roman" w:hAnsi="Times New Roman"/>
          <w:sz w:val="24"/>
          <w:szCs w:val="24"/>
        </w:rPr>
        <w:t>географических</w:t>
      </w:r>
      <w:proofErr w:type="gramEnd"/>
    </w:p>
    <w:p w:rsidR="007F7130" w:rsidRPr="007F7130" w:rsidRDefault="007F7130" w:rsidP="007F713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F7130">
        <w:rPr>
          <w:rFonts w:ascii="Times New Roman" w:hAnsi="Times New Roman"/>
          <w:sz w:val="24"/>
          <w:szCs w:val="24"/>
        </w:rPr>
        <w:t>исследований. Географическое</w:t>
      </w:r>
    </w:p>
    <w:p w:rsidR="007F7130" w:rsidRPr="007F7130" w:rsidRDefault="007F7130" w:rsidP="007F713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F7130">
        <w:rPr>
          <w:rFonts w:ascii="Times New Roman" w:hAnsi="Times New Roman"/>
          <w:sz w:val="24"/>
          <w:szCs w:val="24"/>
        </w:rPr>
        <w:t>описание. Картографический метод. Сравнительно-географический метод. Аэрокосмический метод. Статистический метод.</w:t>
      </w:r>
    </w:p>
    <w:p w:rsidR="007F7130" w:rsidRPr="007F7130" w:rsidRDefault="007F7130" w:rsidP="007F7130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7130">
        <w:rPr>
          <w:rFonts w:ascii="Times New Roman" w:hAnsi="Times New Roman"/>
          <w:b/>
          <w:sz w:val="24"/>
          <w:szCs w:val="24"/>
        </w:rPr>
        <w:t>Как люди открывали Землю (</w:t>
      </w:r>
      <w:r w:rsidR="009F4FCC">
        <w:rPr>
          <w:rFonts w:ascii="Times New Roman" w:hAnsi="Times New Roman"/>
          <w:b/>
          <w:sz w:val="24"/>
          <w:szCs w:val="24"/>
        </w:rPr>
        <w:t>4</w:t>
      </w:r>
      <w:r w:rsidRPr="007F7130">
        <w:rPr>
          <w:rFonts w:ascii="Times New Roman" w:hAnsi="Times New Roman"/>
          <w:b/>
          <w:sz w:val="24"/>
          <w:szCs w:val="24"/>
        </w:rPr>
        <w:t xml:space="preserve"> ч)</w:t>
      </w:r>
    </w:p>
    <w:p w:rsidR="007F7130" w:rsidRPr="007F7130" w:rsidRDefault="007F7130" w:rsidP="007F713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F7130">
        <w:rPr>
          <w:rFonts w:ascii="Times New Roman" w:hAnsi="Times New Roman"/>
          <w:sz w:val="24"/>
          <w:szCs w:val="24"/>
        </w:rPr>
        <w:t>Географические открытия древности и Средневековья. Плавания финикийцев. Великие географы древности. Географические открытия</w:t>
      </w:r>
    </w:p>
    <w:p w:rsidR="007F7130" w:rsidRPr="007F7130" w:rsidRDefault="007F7130" w:rsidP="007F713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F7130">
        <w:rPr>
          <w:rFonts w:ascii="Times New Roman" w:hAnsi="Times New Roman"/>
          <w:sz w:val="24"/>
          <w:szCs w:val="24"/>
        </w:rPr>
        <w:t>Средневековья. Важнейшие географические открытия. Открытие Америки. Первое кругосветное путешествие. Открытие Австралии. Открытие</w:t>
      </w:r>
    </w:p>
    <w:p w:rsidR="007F7130" w:rsidRPr="007F7130" w:rsidRDefault="007F7130" w:rsidP="007F713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F7130">
        <w:rPr>
          <w:rFonts w:ascii="Times New Roman" w:hAnsi="Times New Roman"/>
          <w:sz w:val="24"/>
          <w:szCs w:val="24"/>
        </w:rPr>
        <w:t>Антарктиды. Открытия русских путешественников. Открытие и освоение Севера новгородцами и поморами. «Хождение за три моря». Освоение</w:t>
      </w:r>
    </w:p>
    <w:p w:rsidR="007F7130" w:rsidRPr="007F7130" w:rsidRDefault="007F7130" w:rsidP="007F713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F7130">
        <w:rPr>
          <w:rFonts w:ascii="Times New Roman" w:hAnsi="Times New Roman"/>
          <w:sz w:val="24"/>
          <w:szCs w:val="24"/>
        </w:rPr>
        <w:t>Сибири.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130">
        <w:rPr>
          <w:rFonts w:ascii="Times New Roman" w:hAnsi="Times New Roman"/>
          <w:b/>
          <w:bCs/>
          <w:sz w:val="24"/>
          <w:szCs w:val="24"/>
          <w:lang w:eastAsia="ru-RU"/>
        </w:rPr>
        <w:t>Практические работы № 1, 2.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130">
        <w:rPr>
          <w:rFonts w:ascii="Times New Roman" w:hAnsi="Times New Roman"/>
          <w:b/>
          <w:bCs/>
          <w:sz w:val="24"/>
          <w:szCs w:val="24"/>
          <w:lang w:eastAsia="ru-RU"/>
        </w:rPr>
        <w:t>Земля во Вселенной (</w:t>
      </w:r>
      <w:r w:rsidR="009F4FCC">
        <w:rPr>
          <w:rFonts w:ascii="Times New Roman" w:hAnsi="Times New Roman"/>
          <w:b/>
          <w:bCs/>
          <w:sz w:val="24"/>
          <w:szCs w:val="24"/>
          <w:lang w:eastAsia="ru-RU"/>
        </w:rPr>
        <w:t>8</w:t>
      </w:r>
      <w:r w:rsidRPr="007F713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ч)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Как древние люди представляли себе Вселенную</w:t>
      </w:r>
      <w:proofErr w:type="gramStart"/>
      <w:r w:rsidRPr="007F7130">
        <w:rPr>
          <w:rFonts w:ascii="Times New Roman" w:hAnsi="Times New Roman"/>
          <w:sz w:val="24"/>
          <w:szCs w:val="24"/>
          <w:lang w:eastAsia="ru-RU"/>
        </w:rPr>
        <w:t>.Ч</w:t>
      </w:r>
      <w:proofErr w:type="gramEnd"/>
      <w:r w:rsidRPr="007F7130">
        <w:rPr>
          <w:rFonts w:ascii="Times New Roman" w:hAnsi="Times New Roman"/>
          <w:sz w:val="24"/>
          <w:szCs w:val="24"/>
          <w:lang w:eastAsia="ru-RU"/>
        </w:rPr>
        <w:t>то такое Вселенная? Представления древних народов о Вселенной. Представления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 xml:space="preserve">древнегреческих ученых о Вселенной. Система мира по </w:t>
      </w:r>
      <w:proofErr w:type="spellStart"/>
      <w:r w:rsidRPr="007F7130">
        <w:rPr>
          <w:rFonts w:ascii="Times New Roman" w:hAnsi="Times New Roman"/>
          <w:sz w:val="24"/>
          <w:szCs w:val="24"/>
          <w:lang w:eastAsia="ru-RU"/>
        </w:rPr>
        <w:t>Птоломею</w:t>
      </w:r>
      <w:proofErr w:type="spellEnd"/>
      <w:r w:rsidRPr="007F7130">
        <w:rPr>
          <w:rFonts w:ascii="Times New Roman" w:hAnsi="Times New Roman"/>
          <w:sz w:val="24"/>
          <w:szCs w:val="24"/>
          <w:lang w:eastAsia="ru-RU"/>
        </w:rPr>
        <w:t>. Изучение Вселенной: от Коперника до наших дней. Система мира по Николаю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Копернику. Представления о Вселенной Джордано Бруно. Изучение Вселенной Галилео Галилеем. Современные представления о строении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Вселенной.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Соседи Солнца. Планеты земной группы. Меркурий. Венера. Земля. Марс. Планеты-гиганты и маленький Плутон. Юпитер. Сатурн. Уран и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Нептун. Плутон.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Астероиды. Кометы. Метеоры. Метеориты. Мир звезд. Солнце. Многообразие звезд. Созвездия. Уникальная планета - Земля. Земля - планета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жизни: благоприятная температура, наличие воды и воздуха, почвы.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Современные исследования космоса. Вклад отечественных ученых К. Э. Циолковского, С.П. Королева в развитие космонавтики. Первый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космонавт Земли - Ю. А. Гагарин.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130">
        <w:rPr>
          <w:rFonts w:ascii="Times New Roman" w:hAnsi="Times New Roman"/>
          <w:b/>
          <w:bCs/>
          <w:sz w:val="24"/>
          <w:szCs w:val="24"/>
          <w:lang w:eastAsia="ru-RU"/>
        </w:rPr>
        <w:t>Виды изображений поверхности Земли (</w:t>
      </w:r>
      <w:r w:rsidR="009F4FCC">
        <w:rPr>
          <w:rFonts w:ascii="Times New Roman" w:hAnsi="Times New Roman"/>
          <w:b/>
          <w:bCs/>
          <w:sz w:val="24"/>
          <w:szCs w:val="24"/>
          <w:lang w:eastAsia="ru-RU"/>
        </w:rPr>
        <w:t>6</w:t>
      </w:r>
      <w:r w:rsidRPr="007F713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ч)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Стороны горизонта. Горизонт. Стороны горизонта. Ориентирование. Компас. Ориентирование по Солнцу. Ориентирование по звездам.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Ориентирование по местным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признакам.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План местности и географическая карта. Изображение земной поверхности в древности. План местности. Географическая карта.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130">
        <w:rPr>
          <w:rFonts w:ascii="Times New Roman" w:hAnsi="Times New Roman"/>
          <w:b/>
          <w:bCs/>
          <w:sz w:val="24"/>
          <w:szCs w:val="24"/>
          <w:lang w:eastAsia="ru-RU"/>
        </w:rPr>
        <w:t>Практические работы № 3, 4.</w:t>
      </w:r>
    </w:p>
    <w:p w:rsidR="007F7130" w:rsidRPr="007F7130" w:rsidRDefault="009F4FCC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Природа Земли (11</w:t>
      </w:r>
      <w:r w:rsidR="007F7130" w:rsidRPr="007F713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ч)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Как возникла Земля. Гипотезы Ж. Бюффона,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 xml:space="preserve">И. Канта, П. Лапласа, </w:t>
      </w:r>
      <w:proofErr w:type="gramStart"/>
      <w:r w:rsidRPr="007F7130">
        <w:rPr>
          <w:rFonts w:ascii="Times New Roman" w:hAnsi="Times New Roman"/>
          <w:sz w:val="24"/>
          <w:szCs w:val="24"/>
          <w:lang w:eastAsia="ru-RU"/>
        </w:rPr>
        <w:t>Дж</w:t>
      </w:r>
      <w:proofErr w:type="gramEnd"/>
      <w:r w:rsidRPr="007F7130">
        <w:rPr>
          <w:rFonts w:ascii="Times New Roman" w:hAnsi="Times New Roman"/>
          <w:sz w:val="24"/>
          <w:szCs w:val="24"/>
          <w:lang w:eastAsia="ru-RU"/>
        </w:rPr>
        <w:t>. Джинса, О.Ю. Шмидта. Современные представления о возникновении Солнца и планет. Внутреннее строение Земли.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Что у Земли внутри? Горные породы и минералы. Движение земной коры. Землетрясения и вулканы. Землетрясения. Вулканы. В царстве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беспокойной земли и огнедышащих гор.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lastRenderedPageBreak/>
        <w:t>Путешествие по материкам. Евразия. Африка. Северная Америка. Южная Америка. Австралия. Антарктида. Острова.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Вода на Земле. Состав гидросферы. Мировой океан. Воды суши. Вода в атмосфере.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Воздушная одежда Земли. Состав атмосферы. Движение воздуха. Облака. Явления в атмосфере. Погода. Климат. Беспокойная атмосфера.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Живая оболочка Земли. Понятие о биосфере. Жизнь на Земле.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 xml:space="preserve">Почва - особое природное тело. Почва, ее состав и свойства. Образование почвы. Значение почвы. Человек и природа. Воздействие человека </w:t>
      </w:r>
      <w:proofErr w:type="gramStart"/>
      <w:r w:rsidRPr="007F7130">
        <w:rPr>
          <w:rFonts w:ascii="Times New Roman" w:hAnsi="Times New Roman"/>
          <w:sz w:val="24"/>
          <w:szCs w:val="24"/>
          <w:lang w:eastAsia="ru-RU"/>
        </w:rPr>
        <w:t>на</w:t>
      </w:r>
      <w:proofErr w:type="gramEnd"/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F7130">
        <w:rPr>
          <w:rFonts w:ascii="Times New Roman" w:hAnsi="Times New Roman"/>
          <w:sz w:val="24"/>
          <w:szCs w:val="24"/>
          <w:lang w:eastAsia="ru-RU"/>
        </w:rPr>
        <w:t>природу. Как сберечь природу?</w:t>
      </w:r>
    </w:p>
    <w:p w:rsidR="007F7130" w:rsidRPr="007F7130" w:rsidRDefault="007F7130" w:rsidP="007F713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E0E61" w:rsidRDefault="009F4FCC" w:rsidP="009F4FCC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Итоговая контрольная работа (1 ч.)</w:t>
      </w:r>
    </w:p>
    <w:p w:rsidR="009F4FCC" w:rsidRDefault="009F4FCC" w:rsidP="009F4FCC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F4FCC" w:rsidRDefault="009F4FCC" w:rsidP="009F4FCC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  <w:sectPr w:rsidR="009F4FCC" w:rsidSect="00F129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Обобщающий урок (1 ч.)</w:t>
      </w:r>
    </w:p>
    <w:p w:rsidR="0037529C" w:rsidRPr="00CA2E80" w:rsidRDefault="0037529C" w:rsidP="0037529C">
      <w:pPr>
        <w:pStyle w:val="2"/>
        <w:contextualSpacing/>
        <w:jc w:val="center"/>
        <w:rPr>
          <w:b/>
          <w:sz w:val="28"/>
          <w:szCs w:val="28"/>
        </w:rPr>
      </w:pPr>
      <w:r w:rsidRPr="00CA2E80">
        <w:rPr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37529C" w:rsidRDefault="0037529C" w:rsidP="0037529C">
      <w:pPr>
        <w:pStyle w:val="2"/>
        <w:contextualSpacing/>
        <w:jc w:val="center"/>
        <w:rPr>
          <w:b/>
          <w:sz w:val="28"/>
          <w:szCs w:val="28"/>
        </w:rPr>
      </w:pPr>
      <w:r w:rsidRPr="00CA2E80">
        <w:rPr>
          <w:b/>
          <w:sz w:val="28"/>
          <w:szCs w:val="28"/>
        </w:rPr>
        <w:t>образовательного процесса</w:t>
      </w:r>
    </w:p>
    <w:p w:rsidR="0037529C" w:rsidRDefault="0037529C" w:rsidP="0037529C">
      <w:pPr>
        <w:pStyle w:val="a5"/>
        <w:ind w:left="720"/>
        <w:contextualSpacing/>
        <w:rPr>
          <w:b/>
        </w:rPr>
      </w:pPr>
      <w:r>
        <w:rPr>
          <w:b/>
        </w:rPr>
        <w:t>Учебники и УМК:</w:t>
      </w:r>
    </w:p>
    <w:p w:rsidR="0037529C" w:rsidRPr="00111A9F" w:rsidRDefault="0037529C" w:rsidP="0037529C">
      <w:pPr>
        <w:pStyle w:val="a5"/>
        <w:numPr>
          <w:ilvl w:val="0"/>
          <w:numId w:val="6"/>
        </w:numPr>
        <w:contextualSpacing/>
      </w:pPr>
      <w:r w:rsidRPr="00111A9F">
        <w:t>Примерные програ</w:t>
      </w:r>
      <w:r>
        <w:t>ммы по учебным предметам. География 5</w:t>
      </w:r>
      <w:r w:rsidRPr="00111A9F">
        <w:t xml:space="preserve">-9 классы, </w:t>
      </w:r>
      <w:r w:rsidRPr="00CE6A21">
        <w:t>10-11 классы:</w:t>
      </w:r>
      <w:r w:rsidRPr="00111A9F">
        <w:t xml:space="preserve"> проект. (Стандарты второго поколения.) М.: Просвеще</w:t>
      </w:r>
      <w:r>
        <w:t>ние, 2011. – 75</w:t>
      </w:r>
      <w:r w:rsidRPr="00111A9F">
        <w:t xml:space="preserve"> </w:t>
      </w:r>
      <w:proofErr w:type="gramStart"/>
      <w:r w:rsidRPr="00111A9F">
        <w:t>с</w:t>
      </w:r>
      <w:proofErr w:type="gramEnd"/>
      <w:r w:rsidRPr="00111A9F">
        <w:t>.</w:t>
      </w:r>
    </w:p>
    <w:p w:rsidR="0037529C" w:rsidRPr="00111A9F" w:rsidRDefault="0037529C" w:rsidP="0037529C">
      <w:pPr>
        <w:pStyle w:val="a5"/>
        <w:numPr>
          <w:ilvl w:val="0"/>
          <w:numId w:val="6"/>
        </w:numPr>
        <w:contextualSpacing/>
      </w:pPr>
      <w:r w:rsidRPr="00111A9F">
        <w:t xml:space="preserve">География. Начальный курс. 5кл.: учеб. для общеобразовательных учреждений/ И.И. Баринова, А.А Плешаков, Н. И. Сонин. </w:t>
      </w:r>
      <w:proofErr w:type="gramStart"/>
      <w:r w:rsidRPr="00111A9F">
        <w:t>-М</w:t>
      </w:r>
      <w:proofErr w:type="gramEnd"/>
      <w:r w:rsidRPr="00111A9F">
        <w:t>.: Дрофа, 201</w:t>
      </w:r>
      <w:r>
        <w:t>5.-</w:t>
      </w:r>
    </w:p>
    <w:p w:rsidR="0037529C" w:rsidRPr="00B27355" w:rsidRDefault="0037529C" w:rsidP="0037529C">
      <w:pPr>
        <w:pStyle w:val="a5"/>
        <w:ind w:left="720"/>
        <w:contextualSpacing/>
        <w:rPr>
          <w:b/>
        </w:rPr>
      </w:pPr>
      <w:r w:rsidRPr="00B27355">
        <w:rPr>
          <w:b/>
        </w:rPr>
        <w:t xml:space="preserve">Литература для учителя и </w:t>
      </w:r>
      <w:proofErr w:type="gramStart"/>
      <w:r w:rsidRPr="00B27355">
        <w:rPr>
          <w:b/>
        </w:rPr>
        <w:t>обучающихся</w:t>
      </w:r>
      <w:proofErr w:type="gramEnd"/>
      <w:r>
        <w:rPr>
          <w:b/>
        </w:rPr>
        <w:t>: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>1. Атлас географических открытий. – М.: БММАО, 1998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 xml:space="preserve">2. </w:t>
      </w:r>
      <w:proofErr w:type="spellStart"/>
      <w:r w:rsidRPr="00B27355">
        <w:t>Бахчиева</w:t>
      </w:r>
      <w:proofErr w:type="spellEnd"/>
      <w:r w:rsidRPr="00B27355">
        <w:t xml:space="preserve">, О.А. Начальный курс географии. 6 </w:t>
      </w:r>
      <w:proofErr w:type="spellStart"/>
      <w:r w:rsidRPr="00B27355">
        <w:t>кл</w:t>
      </w:r>
      <w:proofErr w:type="spellEnd"/>
      <w:r w:rsidRPr="00B27355">
        <w:t xml:space="preserve">.: методическое пособие к учебнику Т.П. Герасимовой, Н.П. </w:t>
      </w:r>
      <w:proofErr w:type="spellStart"/>
      <w:r w:rsidRPr="00B27355">
        <w:t>Неклюковой</w:t>
      </w:r>
      <w:proofErr w:type="spellEnd"/>
      <w:r w:rsidRPr="00B27355">
        <w:t xml:space="preserve"> «Начальный курс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 xml:space="preserve">3. Большой географический атлас. – М.: </w:t>
      </w:r>
      <w:proofErr w:type="spellStart"/>
      <w:r w:rsidRPr="00B27355">
        <w:t>Олма-Пресс</w:t>
      </w:r>
      <w:proofErr w:type="spellEnd"/>
      <w:r w:rsidRPr="00B27355">
        <w:t>, 2002.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 xml:space="preserve">4. Вулканы. – </w:t>
      </w:r>
      <w:proofErr w:type="spellStart"/>
      <w:r w:rsidRPr="00B27355">
        <w:t>М.:АСТ-Пресс</w:t>
      </w:r>
      <w:proofErr w:type="spellEnd"/>
      <w:r w:rsidRPr="00B27355">
        <w:t>, 2000.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 xml:space="preserve">5. Географы и путешественники. – М.: </w:t>
      </w:r>
      <w:proofErr w:type="spellStart"/>
      <w:r w:rsidRPr="00B27355">
        <w:t>Рипол-классик</w:t>
      </w:r>
      <w:proofErr w:type="spellEnd"/>
      <w:r w:rsidRPr="00B27355">
        <w:t>. 2001.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>6. Детская энциклопедия. Наша планета Земля. – М.: Пилигрим, 1999.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 xml:space="preserve">7. </w:t>
      </w:r>
      <w:proofErr w:type="spellStart"/>
      <w:r w:rsidRPr="00B27355">
        <w:t>Дятлева</w:t>
      </w:r>
      <w:proofErr w:type="spellEnd"/>
      <w:r w:rsidRPr="00B27355">
        <w:t xml:space="preserve">, Г.В. Чудеса природы. – М.: </w:t>
      </w:r>
      <w:proofErr w:type="spellStart"/>
      <w:r w:rsidRPr="00B27355">
        <w:t>Терр</w:t>
      </w:r>
      <w:proofErr w:type="gramStart"/>
      <w:r w:rsidRPr="00B27355">
        <w:t>а</w:t>
      </w:r>
      <w:proofErr w:type="spellEnd"/>
      <w:r w:rsidRPr="00B27355">
        <w:t>-</w:t>
      </w:r>
      <w:proofErr w:type="gramEnd"/>
      <w:r w:rsidRPr="00B27355">
        <w:t xml:space="preserve"> Книжный клуб, 1998.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 xml:space="preserve">8. Катастрофы природы. – М.: </w:t>
      </w:r>
      <w:proofErr w:type="spellStart"/>
      <w:r w:rsidRPr="00B27355">
        <w:t>Росмэн</w:t>
      </w:r>
      <w:proofErr w:type="spellEnd"/>
      <w:r w:rsidRPr="00B27355">
        <w:t>, 1999.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 xml:space="preserve">9. Погода и климат. М.: </w:t>
      </w:r>
      <w:proofErr w:type="spellStart"/>
      <w:r w:rsidRPr="00B27355">
        <w:t>Терр</w:t>
      </w:r>
      <w:proofErr w:type="gramStart"/>
      <w:r w:rsidRPr="00B27355">
        <w:t>а</w:t>
      </w:r>
      <w:proofErr w:type="spellEnd"/>
      <w:r w:rsidRPr="00B27355">
        <w:t>-</w:t>
      </w:r>
      <w:proofErr w:type="gramEnd"/>
      <w:r w:rsidRPr="00B27355">
        <w:t xml:space="preserve"> Книжный клуб, 1998.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 xml:space="preserve">10. Энциклопедия для детей: Астрономия. – М.: </w:t>
      </w:r>
      <w:proofErr w:type="spellStart"/>
      <w:r w:rsidRPr="00B27355">
        <w:t>Аванта+</w:t>
      </w:r>
      <w:proofErr w:type="spellEnd"/>
      <w:r w:rsidRPr="00B27355">
        <w:t>, 1999.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 xml:space="preserve">11. Энциклопедия для детей: География. – М.: </w:t>
      </w:r>
      <w:proofErr w:type="spellStart"/>
      <w:r w:rsidRPr="00B27355">
        <w:t>Аванта+</w:t>
      </w:r>
      <w:proofErr w:type="spellEnd"/>
      <w:r w:rsidRPr="00B27355">
        <w:t>, 2000.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 xml:space="preserve">12. Энциклопедия для детей: Геология. – М.: </w:t>
      </w:r>
      <w:proofErr w:type="spellStart"/>
      <w:r w:rsidRPr="00B27355">
        <w:t>Аванта+</w:t>
      </w:r>
      <w:proofErr w:type="spellEnd"/>
      <w:r w:rsidRPr="00B27355">
        <w:t>, 1995.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>13. Энциклопедия «Что есть что?» – М.: Слово, 2001.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 xml:space="preserve">14. Энциклопедия для детей: Экология. – М.: </w:t>
      </w:r>
      <w:proofErr w:type="spellStart"/>
      <w:r w:rsidRPr="00B27355">
        <w:t>Аванта+</w:t>
      </w:r>
      <w:proofErr w:type="spellEnd"/>
      <w:r w:rsidRPr="00B27355">
        <w:t>, 2001.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>15. Я иду на урок географии. История географических открытий: Книга для учителя. – М.: Издательство «Первое сентября», 2002.</w:t>
      </w:r>
    </w:p>
    <w:p w:rsidR="0037529C" w:rsidRPr="00B27355" w:rsidRDefault="0037529C" w:rsidP="0037529C">
      <w:pPr>
        <w:pStyle w:val="a5"/>
        <w:ind w:left="720"/>
        <w:contextualSpacing/>
        <w:rPr>
          <w:b/>
        </w:rPr>
      </w:pPr>
      <w:r w:rsidRPr="00B27355">
        <w:rPr>
          <w:b/>
        </w:rPr>
        <w:t>Интернет-ресурсы</w:t>
      </w:r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>http: //</w:t>
      </w:r>
      <w:proofErr w:type="spellStart"/>
      <w:r w:rsidRPr="00B27355">
        <w:t>www.gao.spb.ru</w:t>
      </w:r>
      <w:proofErr w:type="spellEnd"/>
      <w:r w:rsidRPr="00B27355">
        <w:t>/</w:t>
      </w:r>
      <w:proofErr w:type="spellStart"/>
      <w:r w:rsidRPr="00B27355">
        <w:t>russian</w:t>
      </w:r>
      <w:proofErr w:type="spellEnd"/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>http: //</w:t>
      </w:r>
      <w:proofErr w:type="spellStart"/>
      <w:r w:rsidRPr="00B27355">
        <w:t>www.fmm.ru</w:t>
      </w:r>
      <w:proofErr w:type="spellEnd"/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>http: //</w:t>
      </w:r>
      <w:proofErr w:type="spellStart"/>
      <w:r w:rsidRPr="00B27355">
        <w:t>www.mchs.gov.ru</w:t>
      </w:r>
      <w:proofErr w:type="spellEnd"/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>http: //</w:t>
      </w:r>
      <w:proofErr w:type="spellStart"/>
      <w:r w:rsidRPr="00B27355">
        <w:t>www.national-geographic.ru</w:t>
      </w:r>
      <w:proofErr w:type="spellEnd"/>
    </w:p>
    <w:p w:rsidR="0037529C" w:rsidRPr="00B27355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>http: //www.nature.com</w:t>
      </w:r>
    </w:p>
    <w:p w:rsidR="0037529C" w:rsidRPr="0037529C" w:rsidRDefault="0037529C" w:rsidP="0037529C">
      <w:pPr>
        <w:pStyle w:val="a5"/>
        <w:spacing w:before="0" w:beforeAutospacing="0" w:after="0" w:afterAutospacing="0"/>
        <w:ind w:left="720"/>
        <w:contextualSpacing/>
      </w:pPr>
      <w:r w:rsidRPr="00B27355">
        <w:t>http: //</w:t>
      </w:r>
      <w:proofErr w:type="spellStart"/>
      <w:r w:rsidRPr="00B27355">
        <w:t>www.ocean.ru</w:t>
      </w:r>
      <w:proofErr w:type="spellEnd"/>
    </w:p>
    <w:p w:rsidR="00357F5D" w:rsidRDefault="00357F5D" w:rsidP="0096246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0879" w:rsidRPr="0037529C" w:rsidRDefault="00962467" w:rsidP="0096246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</w:t>
      </w:r>
      <w:r w:rsidR="002D0879" w:rsidRPr="0037529C">
        <w:rPr>
          <w:rFonts w:ascii="Times New Roman" w:hAnsi="Times New Roman"/>
          <w:b/>
          <w:sz w:val="24"/>
          <w:szCs w:val="24"/>
        </w:rPr>
        <w:t>лендарно-тематическое планирование по учебному предмету</w:t>
      </w:r>
    </w:p>
    <w:p w:rsidR="002D0879" w:rsidRDefault="002D0879" w:rsidP="00962467">
      <w:pPr>
        <w:spacing w:after="0"/>
        <w:ind w:left="851" w:hanging="425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37529C">
        <w:rPr>
          <w:rFonts w:ascii="Times New Roman" w:hAnsi="Times New Roman"/>
          <w:b/>
          <w:sz w:val="24"/>
          <w:szCs w:val="24"/>
        </w:rPr>
        <w:t xml:space="preserve">География. Начальный курс. 5 класс </w:t>
      </w:r>
      <w:r w:rsidRPr="0037529C">
        <w:rPr>
          <w:rFonts w:ascii="Times New Roman" w:hAnsi="Times New Roman"/>
          <w:b/>
          <w:i/>
          <w:sz w:val="24"/>
          <w:szCs w:val="24"/>
        </w:rPr>
        <w:t>3</w:t>
      </w:r>
      <w:r w:rsidR="00351729">
        <w:rPr>
          <w:rFonts w:ascii="Times New Roman" w:hAnsi="Times New Roman"/>
          <w:b/>
          <w:i/>
          <w:sz w:val="24"/>
          <w:szCs w:val="24"/>
        </w:rPr>
        <w:t>4</w:t>
      </w:r>
      <w:r w:rsidRPr="0037529C">
        <w:rPr>
          <w:rFonts w:ascii="Times New Roman" w:hAnsi="Times New Roman"/>
          <w:b/>
          <w:i/>
          <w:sz w:val="24"/>
          <w:szCs w:val="24"/>
        </w:rPr>
        <w:t xml:space="preserve"> ч. (1 ч. в неделю)</w:t>
      </w:r>
    </w:p>
    <w:p w:rsidR="0037529C" w:rsidRPr="0037529C" w:rsidRDefault="0037529C" w:rsidP="0037529C">
      <w:pPr>
        <w:spacing w:after="0"/>
        <w:ind w:left="851" w:hanging="425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D0879" w:rsidRDefault="002D0879" w:rsidP="0037529C">
      <w:pPr>
        <w:spacing w:after="0"/>
        <w:ind w:left="851" w:hanging="425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7529C" w:rsidRPr="0037529C" w:rsidRDefault="0037529C" w:rsidP="0037529C">
      <w:pPr>
        <w:spacing w:after="0"/>
        <w:ind w:left="851" w:hanging="425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0"/>
        <w:tblW w:w="4878" w:type="pct"/>
        <w:tblLayout w:type="fixed"/>
        <w:tblLook w:val="01E0"/>
      </w:tblPr>
      <w:tblGrid>
        <w:gridCol w:w="534"/>
        <w:gridCol w:w="9497"/>
        <w:gridCol w:w="1702"/>
        <w:gridCol w:w="2692"/>
      </w:tblGrid>
      <w:tr w:rsidR="00351729" w:rsidRPr="00E24890" w:rsidTr="00E91B66">
        <w:trPr>
          <w:cantSplit/>
          <w:trHeight w:val="1269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29" w:rsidRPr="00E24890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489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51729" w:rsidRPr="00E24890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2489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2489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E2489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729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  <w:p w:rsidR="00351729" w:rsidRPr="00E24890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351729" w:rsidRPr="00E24890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FFE" w:rsidRDefault="00CB1FFE" w:rsidP="0037529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729" w:rsidRPr="00E24890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1729" w:rsidRPr="00E24890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729" w:rsidRPr="00E24890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489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проведения</w:t>
            </w:r>
          </w:p>
        </w:tc>
      </w:tr>
      <w:tr w:rsidR="004F4634" w:rsidRPr="00E24890" w:rsidTr="004F463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634" w:rsidRPr="00E24890" w:rsidRDefault="004F4634" w:rsidP="0037529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Что изучает география (4 ч)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29" w:rsidRPr="00E24890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Мир, в котором мы живём.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4D10BA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51729" w:rsidRPr="00E2489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Стартовая контрольная работа. </w:t>
            </w:r>
            <w:proofErr w:type="spellStart"/>
            <w:r w:rsidRPr="00E24890">
              <w:rPr>
                <w:rFonts w:ascii="Times New Roman" w:hAnsi="Times New Roman"/>
                <w:sz w:val="24"/>
                <w:szCs w:val="24"/>
              </w:rPr>
              <w:t>Наукиоприроде</w:t>
            </w:r>
            <w:proofErr w:type="spellEnd"/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4F4634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4D10BA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5172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172B42" w:rsidP="00E24890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="00351729" w:rsidRPr="00E24890">
              <w:rPr>
                <w:rFonts w:ascii="Times New Roman" w:hAnsi="Times New Roman"/>
                <w:sz w:val="24"/>
                <w:szCs w:val="24"/>
              </w:rPr>
              <w:t>География–наука о Земле</w:t>
            </w:r>
            <w:r w:rsidR="00351729">
              <w:rPr>
                <w:rFonts w:ascii="Times New Roman" w:hAnsi="Times New Roman"/>
                <w:sz w:val="24"/>
                <w:szCs w:val="24"/>
              </w:rPr>
              <w:t>.</w:t>
            </w:r>
            <w:r w:rsidR="00351729" w:rsidRPr="00E24890">
              <w:rPr>
                <w:rFonts w:ascii="Times New Roman" w:hAnsi="Times New Roman"/>
                <w:sz w:val="24"/>
                <w:szCs w:val="24"/>
              </w:rPr>
              <w:t xml:space="preserve"> Методы </w:t>
            </w:r>
            <w:proofErr w:type="gramStart"/>
            <w:r w:rsidR="00351729" w:rsidRPr="00E24890">
              <w:rPr>
                <w:rFonts w:ascii="Times New Roman" w:hAnsi="Times New Roman"/>
                <w:sz w:val="24"/>
                <w:szCs w:val="24"/>
              </w:rPr>
              <w:t>географических</w:t>
            </w:r>
            <w:proofErr w:type="gramEnd"/>
          </w:p>
          <w:p w:rsidR="00351729" w:rsidRPr="00E24890" w:rsidRDefault="00351729" w:rsidP="00E24890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исследований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4F4634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4D10BA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5172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D56F9C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  <w:r w:rsidRPr="00E24890">
              <w:rPr>
                <w:rFonts w:ascii="Times New Roman" w:hAnsi="Times New Roman"/>
                <w:sz w:val="24"/>
                <w:szCs w:val="24"/>
              </w:rPr>
              <w:t xml:space="preserve"> «Что </w:t>
            </w:r>
            <w:proofErr w:type="spellStart"/>
            <w:r w:rsidRPr="00E24890">
              <w:rPr>
                <w:rFonts w:ascii="Times New Roman" w:hAnsi="Times New Roman"/>
                <w:sz w:val="24"/>
                <w:szCs w:val="24"/>
              </w:rPr>
              <w:t>изучаетгеография</w:t>
            </w:r>
            <w:proofErr w:type="spellEnd"/>
            <w:r w:rsidRPr="00E2489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4F4634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D10B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4F4634" w:rsidRPr="00E24890" w:rsidTr="004F463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634" w:rsidRPr="004F4634" w:rsidRDefault="004F4634" w:rsidP="005A2DE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634">
              <w:rPr>
                <w:rFonts w:ascii="Times New Roman" w:hAnsi="Times New Roman"/>
                <w:b/>
                <w:sz w:val="24"/>
                <w:szCs w:val="24"/>
              </w:rPr>
              <w:t>Как люди открывали Землю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5A2DE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351729" w:rsidRPr="00E24890" w:rsidTr="00D56F9C">
        <w:trPr>
          <w:trHeight w:val="339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2E" w:rsidRDefault="00721C2E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  <w:p w:rsidR="00351729" w:rsidRPr="00E24890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Географические открытия древности и Средневековья.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4F4634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4D10BA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5172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A947A3" w:rsidRDefault="00AD45CF" w:rsidP="00A947A3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634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Важнейшие географические открытия.</w:t>
            </w:r>
          </w:p>
          <w:p w:rsidR="00351729" w:rsidRPr="00E24890" w:rsidRDefault="00351729" w:rsidP="00A947A3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AD45CF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D93397" w:rsidRDefault="004D10BA" w:rsidP="00D93397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5172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A947A3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A3" w:rsidRPr="00A947A3" w:rsidRDefault="00A947A3" w:rsidP="0037529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A3" w:rsidRPr="00E24890" w:rsidRDefault="00A947A3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1.</w:t>
            </w:r>
            <w:r w:rsidRPr="00E2489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Важнейшие географические открытия</w:t>
            </w:r>
            <w:proofErr w:type="gramStart"/>
            <w:r w:rsidRPr="00E24890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E2489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E24890">
              <w:rPr>
                <w:rFonts w:ascii="Times New Roman" w:hAnsi="Times New Roman"/>
                <w:sz w:val="24"/>
                <w:szCs w:val="24"/>
              </w:rPr>
              <w:t>Работа с контурной картой, учебником, диском)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A3" w:rsidRPr="00D93397" w:rsidRDefault="00D93397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A3" w:rsidRDefault="00D93397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D10B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FA7CF5" w:rsidP="0037529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Открытия русских путешественников.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4F4634" w:rsidP="009E6A9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FA7CF5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D10B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A7CF5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F5" w:rsidRDefault="005A2DE4" w:rsidP="0037529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F5" w:rsidRPr="00E24890" w:rsidRDefault="005A2DE4" w:rsidP="005A2DE4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знаний по разделу: «Как люди открывали Землю»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F5" w:rsidRDefault="005A2DE4" w:rsidP="009E6A9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F5" w:rsidRDefault="004D10BA" w:rsidP="009E6A9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A2DE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5A2DE4" w:rsidP="0037529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D56F9C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по теме </w:t>
            </w:r>
            <w:r w:rsidRPr="00E24890">
              <w:rPr>
                <w:rFonts w:ascii="Times New Roman" w:hAnsi="Times New Roman"/>
                <w:sz w:val="24"/>
                <w:szCs w:val="24"/>
              </w:rPr>
              <w:t xml:space="preserve"> «Как люди открывали Землю.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4F4634" w:rsidP="009E6A9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4D10BA" w:rsidP="009E6A9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2DE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4F4634" w:rsidRPr="00E24890" w:rsidTr="004F463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634" w:rsidRPr="00E24890" w:rsidRDefault="004F4634" w:rsidP="0037529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 во Вселенной (8 ч)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5A2DE4" w:rsidP="0037529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Как древние люди представляли себе Вселенную.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C9103D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D10BA">
              <w:rPr>
                <w:rFonts w:ascii="Times New Roman" w:hAnsi="Times New Roman"/>
                <w:sz w:val="24"/>
                <w:szCs w:val="24"/>
              </w:rPr>
              <w:t>7</w:t>
            </w:r>
            <w:r w:rsidR="0035172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AD45CF" w:rsidP="005A2DE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2D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AD45C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Изучение Вселенной: от Коперника до наших дней.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351729" w:rsidP="009E6A9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4D10BA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51729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45CF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CF" w:rsidRDefault="00AD45CF" w:rsidP="005A2DE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A2D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CF" w:rsidRPr="00E24890" w:rsidRDefault="00AD45CF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Соседи Солнца.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CF" w:rsidRDefault="00AD45CF" w:rsidP="009E6A9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CF" w:rsidRDefault="004D10BA" w:rsidP="009E6A9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D251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5A2DE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2D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Планеты-гиганты и маленький Плутон.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0D251E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D10B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5A2DE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2D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6F71C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Астероиды. Кометы. Метеоры. Метеориты.</w:t>
            </w:r>
            <w:r w:rsidR="000D251E">
              <w:rPr>
                <w:rFonts w:ascii="Times New Roman" w:hAnsi="Times New Roman"/>
                <w:sz w:val="24"/>
                <w:szCs w:val="24"/>
              </w:rPr>
              <w:t xml:space="preserve"> Тестирование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0D251E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D10BA">
              <w:rPr>
                <w:rFonts w:ascii="Times New Roman" w:hAnsi="Times New Roman"/>
                <w:sz w:val="24"/>
                <w:szCs w:val="24"/>
              </w:rPr>
              <w:t>5</w:t>
            </w:r>
            <w:r w:rsidR="0035172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5A2DE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2D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Мир звёзд. Уникальная планета – Земля.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4D10BA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5A2DE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2D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0D251E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Современные исследования космоса.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4D10BA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D251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5A2DE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2D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D56F9C" w:rsidRDefault="00721C2E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теме:</w:t>
            </w:r>
            <w:r w:rsidR="00351729" w:rsidRPr="00E24890">
              <w:rPr>
                <w:rFonts w:ascii="Times New Roman" w:hAnsi="Times New Roman"/>
                <w:sz w:val="24"/>
                <w:szCs w:val="24"/>
              </w:rPr>
              <w:t xml:space="preserve"> «Земля во Вселенной».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0D251E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D10B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351729" w:rsidRPr="00E24890" w:rsidTr="00E91B66">
        <w:tc>
          <w:tcPr>
            <w:tcW w:w="3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4F4634" w:rsidP="0033325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изображений поверхности Земли (</w:t>
            </w:r>
            <w:r w:rsidR="0033325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37529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5A2DE4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2DE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721C2E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="00351729" w:rsidRPr="00E24890">
              <w:rPr>
                <w:rFonts w:ascii="Times New Roman" w:hAnsi="Times New Roman"/>
                <w:sz w:val="24"/>
                <w:szCs w:val="24"/>
              </w:rPr>
              <w:t>Стороны горизонта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4D10BA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D251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5A2DE4" w:rsidP="00C82865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Ориентирование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351729" w:rsidP="009E6A9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4D10BA" w:rsidP="009E6A9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D251E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351729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5A2DE4" w:rsidP="0037529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A" w:rsidRPr="00E24890" w:rsidRDefault="00351729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План местности и географическая карта.</w:t>
            </w:r>
            <w:r w:rsidR="004D10BA" w:rsidRPr="00E248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Практическая работа № 2.</w:t>
            </w:r>
            <w:r w:rsidR="004D10BA" w:rsidRPr="00E2489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Ориентирование </w:t>
            </w:r>
            <w:proofErr w:type="gramStart"/>
            <w:r w:rsidR="004D10BA" w:rsidRPr="00E24890">
              <w:rPr>
                <w:rFonts w:ascii="Times New Roman" w:hAnsi="Times New Roman"/>
                <w:sz w:val="24"/>
                <w:szCs w:val="24"/>
                <w:u w:val="single"/>
              </w:rPr>
              <w:t>по</w:t>
            </w:r>
            <w:proofErr w:type="gramEnd"/>
          </w:p>
          <w:p w:rsidR="00351729" w:rsidRPr="00E24890" w:rsidRDefault="004D10BA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  <w:u w:val="single"/>
              </w:rPr>
              <w:t>плану и карте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Default="00351729" w:rsidP="0037529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29" w:rsidRPr="00E24890" w:rsidRDefault="00351729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D10B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4D10BA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A" w:rsidRDefault="004D10BA" w:rsidP="004D10BA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A" w:rsidRPr="00E24890" w:rsidRDefault="004D10BA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по теме </w:t>
            </w:r>
            <w:r w:rsidRPr="00E24890">
              <w:rPr>
                <w:rFonts w:ascii="Times New Roman" w:hAnsi="Times New Roman"/>
                <w:sz w:val="24"/>
                <w:szCs w:val="24"/>
              </w:rPr>
              <w:t xml:space="preserve"> «Виды изображений поверхности Земли»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A" w:rsidRDefault="004D10BA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A" w:rsidRDefault="004D10BA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</w:tr>
      <w:tr w:rsidR="000C2396" w:rsidRPr="00E24890" w:rsidTr="000C2396">
        <w:tc>
          <w:tcPr>
            <w:tcW w:w="3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5. Природа Земли (12</w:t>
            </w:r>
            <w:r w:rsidRPr="00E24890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Default="000C2396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Default="000C2396" w:rsidP="004D10B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396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Как возникла Земля.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</w:tr>
      <w:tr w:rsidR="000C2396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Внутреннее строение Земли.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</w:tr>
      <w:tr w:rsidR="000C2396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Землетрясения и вулканы.</w:t>
            </w:r>
          </w:p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№3.</w:t>
            </w:r>
            <w:r w:rsidRPr="00E24890">
              <w:rPr>
                <w:rFonts w:ascii="Times New Roman" w:hAnsi="Times New Roman"/>
                <w:sz w:val="24"/>
                <w:szCs w:val="24"/>
                <w:u w:val="single"/>
              </w:rPr>
              <w:t>Обозначение на контурной карте районов землетрясений и вулканов.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</w:tr>
      <w:tr w:rsidR="000C2396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Путешествие по материкам.</w:t>
            </w:r>
          </w:p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№4.</w:t>
            </w:r>
            <w:r w:rsidRPr="00E24890">
              <w:rPr>
                <w:rFonts w:ascii="Times New Roman" w:hAnsi="Times New Roman"/>
                <w:sz w:val="24"/>
                <w:szCs w:val="24"/>
                <w:u w:val="single"/>
              </w:rPr>
              <w:t>Обозначение на контурной карте материков и океанов Земли.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</w:tr>
      <w:tr w:rsidR="000C2396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D56F9C" w:rsidRDefault="000C2396" w:rsidP="000C2396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Вода на Земле.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</w:tr>
      <w:tr w:rsidR="000C2396" w:rsidRPr="00E24890" w:rsidTr="00D56F9C">
        <w:trPr>
          <w:trHeight w:val="311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Воздушная одежда Земли.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</w:tr>
      <w:tr w:rsidR="000C2396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Живая оболочка Земли. Почва – особое природное тело.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</w:tr>
      <w:tr w:rsidR="000C2396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Человек и природа.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9D7C6A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</w:tr>
      <w:tr w:rsidR="000C2396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E24890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>теме</w:t>
            </w:r>
            <w:r w:rsidRPr="00E24890">
              <w:rPr>
                <w:rFonts w:ascii="Times New Roman" w:hAnsi="Times New Roman"/>
                <w:sz w:val="24"/>
                <w:szCs w:val="24"/>
              </w:rPr>
              <w:t xml:space="preserve"> «Природа Земли».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</w:tr>
      <w:tr w:rsidR="000C2396" w:rsidRPr="00E24890" w:rsidTr="00E91B66"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E24890">
              <w:rPr>
                <w:rFonts w:ascii="Times New Roman" w:hAnsi="Times New Roman"/>
                <w:sz w:val="24"/>
                <w:szCs w:val="24"/>
              </w:rPr>
              <w:t>Обобщение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</w:tr>
      <w:tr w:rsidR="000C2396" w:rsidRPr="00E24890" w:rsidTr="00E91B66">
        <w:trPr>
          <w:trHeight w:val="478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</w:tr>
      <w:tr w:rsidR="000C2396" w:rsidRPr="00E24890" w:rsidTr="00E91B66">
        <w:trPr>
          <w:trHeight w:val="326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89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Обобщение знаний и умений за курс 5 класса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Default="000C2396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96" w:rsidRPr="00E24890" w:rsidRDefault="006A11FA" w:rsidP="000C239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2396"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</w:tr>
    </w:tbl>
    <w:p w:rsidR="00A0024C" w:rsidRDefault="00A0024C" w:rsidP="0037529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0024C" w:rsidRDefault="00A0024C" w:rsidP="0037529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91B66" w:rsidRDefault="00E91B6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86B11" w:rsidRDefault="00686B11" w:rsidP="00686B11">
      <w:pPr>
        <w:spacing w:line="100" w:lineRule="atLeast"/>
        <w:jc w:val="center"/>
        <w:rPr>
          <w:rFonts w:ascii="Times New Roman" w:eastAsia="Newton-Regular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686B11" w:rsidRDefault="00686B11" w:rsidP="00686B11">
      <w:pPr>
        <w:widowControl w:val="0"/>
        <w:numPr>
          <w:ilvl w:val="0"/>
          <w:numId w:val="15"/>
        </w:numPr>
        <w:suppressAutoHyphens/>
        <w:spacing w:after="0" w:line="100" w:lineRule="atLeast"/>
        <w:jc w:val="both"/>
        <w:rPr>
          <w:rFonts w:ascii="Times New Roman" w:eastAsia="Newton-Regular" w:hAnsi="Times New Roman"/>
          <w:sz w:val="24"/>
          <w:szCs w:val="24"/>
        </w:rPr>
      </w:pPr>
      <w:r>
        <w:rPr>
          <w:rFonts w:ascii="Times New Roman" w:eastAsia="Newton-Regular" w:hAnsi="Times New Roman"/>
          <w:sz w:val="24"/>
          <w:szCs w:val="24"/>
        </w:rPr>
        <w:t xml:space="preserve"> Баринова И.И. География. Начальный курс. 5 класс: Методическое пособие для учителей. М.: Дрофа, 2012.</w:t>
      </w:r>
    </w:p>
    <w:p w:rsidR="00686B11" w:rsidRDefault="00686B11" w:rsidP="00686B11">
      <w:pPr>
        <w:widowControl w:val="0"/>
        <w:numPr>
          <w:ilvl w:val="0"/>
          <w:numId w:val="15"/>
        </w:numPr>
        <w:suppressAutoHyphens/>
        <w:spacing w:after="0" w:line="100" w:lineRule="atLeast"/>
        <w:jc w:val="both"/>
        <w:rPr>
          <w:rFonts w:ascii="Times New Roman" w:eastAsia="Newton-Regular" w:hAnsi="Times New Roman"/>
          <w:sz w:val="24"/>
          <w:szCs w:val="24"/>
        </w:rPr>
      </w:pPr>
      <w:r>
        <w:rPr>
          <w:rFonts w:ascii="Times New Roman" w:eastAsia="Newton-Regular" w:hAnsi="Times New Roman"/>
          <w:sz w:val="24"/>
          <w:szCs w:val="24"/>
        </w:rPr>
        <w:t>Баринова И.И., Плешаков А.А., Сонин Н.И. География. Начальный курс. 5 класс: Учебник для общеобразовательных учреждений с электронным приложением. М.: Др</w:t>
      </w:r>
      <w:r w:rsidR="00047905">
        <w:rPr>
          <w:rFonts w:ascii="Times New Roman" w:eastAsia="Newton-Regular" w:hAnsi="Times New Roman"/>
          <w:sz w:val="24"/>
          <w:szCs w:val="24"/>
        </w:rPr>
        <w:t>офа, 2015</w:t>
      </w:r>
      <w:r>
        <w:rPr>
          <w:rFonts w:ascii="Times New Roman" w:eastAsia="Newton-Regular" w:hAnsi="Times New Roman"/>
          <w:sz w:val="24"/>
          <w:szCs w:val="24"/>
        </w:rPr>
        <w:t>.</w:t>
      </w:r>
    </w:p>
    <w:p w:rsidR="00686B11" w:rsidRDefault="00686B11" w:rsidP="00686B11">
      <w:pPr>
        <w:widowControl w:val="0"/>
        <w:numPr>
          <w:ilvl w:val="0"/>
          <w:numId w:val="15"/>
        </w:numPr>
        <w:suppressAutoHyphens/>
        <w:spacing w:after="0" w:line="100" w:lineRule="atLeast"/>
        <w:jc w:val="both"/>
        <w:rPr>
          <w:rFonts w:ascii="Times New Roman" w:eastAsia="Newton-Regular" w:hAnsi="Times New Roman"/>
          <w:sz w:val="24"/>
          <w:szCs w:val="24"/>
        </w:rPr>
      </w:pPr>
      <w:r>
        <w:rPr>
          <w:rFonts w:ascii="Times New Roman" w:eastAsia="Newton-Regular" w:hAnsi="Times New Roman"/>
          <w:sz w:val="24"/>
          <w:szCs w:val="24"/>
        </w:rPr>
        <w:t xml:space="preserve">Баринова И.И., Дронов В.П., </w:t>
      </w:r>
      <w:proofErr w:type="spellStart"/>
      <w:r>
        <w:rPr>
          <w:rFonts w:ascii="Times New Roman" w:eastAsia="Newton-Regular" w:hAnsi="Times New Roman"/>
          <w:sz w:val="24"/>
          <w:szCs w:val="24"/>
        </w:rPr>
        <w:t>Душина</w:t>
      </w:r>
      <w:proofErr w:type="spellEnd"/>
      <w:r>
        <w:rPr>
          <w:rFonts w:ascii="Times New Roman" w:eastAsia="Newton-Regular" w:hAnsi="Times New Roman"/>
          <w:sz w:val="24"/>
          <w:szCs w:val="24"/>
        </w:rPr>
        <w:t xml:space="preserve"> И.В., Сиротин В.И. Программа основного общего образования по геогра</w:t>
      </w:r>
      <w:r w:rsidR="00047905">
        <w:rPr>
          <w:rFonts w:ascii="Times New Roman" w:eastAsia="Newton-Regular" w:hAnsi="Times New Roman"/>
          <w:sz w:val="24"/>
          <w:szCs w:val="24"/>
        </w:rPr>
        <w:t>фии. 5–9 классы. М.: Дрофа, 2015</w:t>
      </w:r>
      <w:r>
        <w:rPr>
          <w:rFonts w:ascii="Times New Roman" w:eastAsia="Newton-Regular" w:hAnsi="Times New Roman"/>
          <w:sz w:val="24"/>
          <w:szCs w:val="24"/>
        </w:rPr>
        <w:t>.</w:t>
      </w:r>
    </w:p>
    <w:p w:rsidR="00686B11" w:rsidRDefault="00686B11" w:rsidP="00686B11">
      <w:pPr>
        <w:widowControl w:val="0"/>
        <w:numPr>
          <w:ilvl w:val="0"/>
          <w:numId w:val="15"/>
        </w:numPr>
        <w:suppressAutoHyphens/>
        <w:spacing w:after="0" w:line="100" w:lineRule="atLeast"/>
        <w:jc w:val="both"/>
        <w:rPr>
          <w:rFonts w:ascii="Times New Roman" w:eastAsia="Newton-Regular" w:hAnsi="Times New Roman"/>
          <w:sz w:val="24"/>
          <w:szCs w:val="24"/>
        </w:rPr>
      </w:pPr>
      <w:proofErr w:type="spellStart"/>
      <w:r>
        <w:rPr>
          <w:rFonts w:ascii="Times New Roman" w:eastAsia="Newton-Regular" w:hAnsi="Times New Roman"/>
          <w:sz w:val="24"/>
          <w:szCs w:val="24"/>
        </w:rPr>
        <w:t>Бургасова</w:t>
      </w:r>
      <w:proofErr w:type="spellEnd"/>
      <w:r>
        <w:rPr>
          <w:rFonts w:ascii="Times New Roman" w:eastAsia="Newton-Regular" w:hAnsi="Times New Roman"/>
          <w:sz w:val="24"/>
          <w:szCs w:val="24"/>
        </w:rPr>
        <w:t xml:space="preserve"> Н.Е., Банников С.В., Кошевой В.А. География. 5–6 класс. Программно-диагностический материал по курсу. Учебное пособие. М.: Интеллект-Центр, 2012.</w:t>
      </w:r>
    </w:p>
    <w:p w:rsidR="00686B11" w:rsidRDefault="00686B11" w:rsidP="00686B11">
      <w:pPr>
        <w:widowControl w:val="0"/>
        <w:numPr>
          <w:ilvl w:val="0"/>
          <w:numId w:val="15"/>
        </w:numPr>
        <w:suppressAutoHyphens/>
        <w:spacing w:after="0" w:line="100" w:lineRule="atLeast"/>
        <w:jc w:val="both"/>
        <w:rPr>
          <w:rFonts w:ascii="Times New Roman" w:eastAsia="Newton-Regular" w:hAnsi="Times New Roman"/>
          <w:sz w:val="24"/>
          <w:szCs w:val="24"/>
        </w:rPr>
      </w:pPr>
      <w:r>
        <w:rPr>
          <w:rFonts w:ascii="Times New Roman" w:eastAsia="Newton-Regular" w:hAnsi="Times New Roman"/>
          <w:sz w:val="24"/>
          <w:szCs w:val="24"/>
        </w:rPr>
        <w:t>Летягин А.А. Начальный курс географии. 5 класс: Атлас с комплектом контурных карт. М.: Дрофа, 2012.</w:t>
      </w:r>
    </w:p>
    <w:p w:rsidR="00686B11" w:rsidRDefault="00686B11" w:rsidP="00686B11">
      <w:pPr>
        <w:widowControl w:val="0"/>
        <w:numPr>
          <w:ilvl w:val="0"/>
          <w:numId w:val="15"/>
        </w:numPr>
        <w:suppressAutoHyphens/>
        <w:spacing w:after="0" w:line="100" w:lineRule="atLeast"/>
        <w:jc w:val="both"/>
        <w:rPr>
          <w:rFonts w:ascii="Times New Roman" w:eastAsia="Newton-Regular" w:hAnsi="Times New Roman"/>
          <w:sz w:val="24"/>
          <w:szCs w:val="24"/>
        </w:rPr>
      </w:pPr>
      <w:r>
        <w:rPr>
          <w:rFonts w:ascii="Times New Roman" w:eastAsia="Newton-Regular" w:hAnsi="Times New Roman"/>
          <w:sz w:val="24"/>
          <w:szCs w:val="24"/>
        </w:rPr>
        <w:t>Рабочие программы. География. 5–9 классы: Учебно-методическое пособие</w:t>
      </w:r>
      <w:proofErr w:type="gramStart"/>
      <w:r>
        <w:rPr>
          <w:rFonts w:ascii="Times New Roman" w:eastAsia="Newton-Regular" w:hAnsi="Times New Roman"/>
          <w:sz w:val="24"/>
          <w:szCs w:val="24"/>
        </w:rPr>
        <w:t xml:space="preserve"> / А</w:t>
      </w:r>
      <w:proofErr w:type="gramEnd"/>
      <w:r>
        <w:rPr>
          <w:rFonts w:ascii="Times New Roman" w:eastAsia="Newton-Regular" w:hAnsi="Times New Roman"/>
          <w:sz w:val="24"/>
          <w:szCs w:val="24"/>
        </w:rPr>
        <w:t xml:space="preserve">вт.-сост. С.В. </w:t>
      </w:r>
      <w:proofErr w:type="spellStart"/>
      <w:r>
        <w:rPr>
          <w:rFonts w:ascii="Times New Roman" w:eastAsia="Newton-Regular" w:hAnsi="Times New Roman"/>
          <w:sz w:val="24"/>
          <w:szCs w:val="24"/>
        </w:rPr>
        <w:t>Курчина</w:t>
      </w:r>
      <w:proofErr w:type="spellEnd"/>
      <w:r>
        <w:rPr>
          <w:rFonts w:ascii="Times New Roman" w:eastAsia="Newton-Regular" w:hAnsi="Times New Roman"/>
          <w:sz w:val="24"/>
          <w:szCs w:val="24"/>
        </w:rPr>
        <w:t>. М.: Дрофа, 2</w:t>
      </w:r>
      <w:r w:rsidR="00047905">
        <w:rPr>
          <w:rFonts w:ascii="Times New Roman" w:eastAsia="Newton-Regular" w:hAnsi="Times New Roman"/>
          <w:sz w:val="24"/>
          <w:szCs w:val="24"/>
        </w:rPr>
        <w:t>015</w:t>
      </w:r>
      <w:r>
        <w:rPr>
          <w:rFonts w:ascii="Times New Roman" w:eastAsia="Newton-Regular" w:hAnsi="Times New Roman"/>
          <w:sz w:val="24"/>
          <w:szCs w:val="24"/>
        </w:rPr>
        <w:t>.</w:t>
      </w:r>
    </w:p>
    <w:p w:rsidR="00686B11" w:rsidRDefault="00686B11" w:rsidP="00686B11">
      <w:pPr>
        <w:widowControl w:val="0"/>
        <w:numPr>
          <w:ilvl w:val="0"/>
          <w:numId w:val="15"/>
        </w:numPr>
        <w:suppressAutoHyphens/>
        <w:spacing w:after="0" w:line="100" w:lineRule="atLeast"/>
        <w:jc w:val="both"/>
        <w:rPr>
          <w:rFonts w:ascii="Times New Roman" w:eastAsia="Newton-Regular" w:hAnsi="Times New Roman"/>
          <w:sz w:val="24"/>
          <w:szCs w:val="24"/>
        </w:rPr>
      </w:pPr>
      <w:r>
        <w:rPr>
          <w:rFonts w:ascii="Times New Roman" w:eastAsia="Newton-Regular" w:hAnsi="Times New Roman"/>
          <w:sz w:val="24"/>
          <w:szCs w:val="24"/>
        </w:rPr>
        <w:t>Савельева Л.Е. География. Планета Земля. Поурочное тематическое планирование. 5–6 классы: Пособие для учителей общеобразовательных учреждений. М.: Просвещение, 2012.</w:t>
      </w:r>
    </w:p>
    <w:p w:rsidR="00686B11" w:rsidRDefault="00686B11" w:rsidP="00686B11">
      <w:pPr>
        <w:widowControl w:val="0"/>
        <w:numPr>
          <w:ilvl w:val="0"/>
          <w:numId w:val="15"/>
        </w:numPr>
        <w:suppressAutoHyphens/>
        <w:spacing w:after="0" w:line="100" w:lineRule="atLeast"/>
        <w:jc w:val="both"/>
        <w:rPr>
          <w:rFonts w:ascii="Times New Roman" w:eastAsia="Newton-Regular" w:hAnsi="Times New Roman"/>
          <w:sz w:val="24"/>
          <w:szCs w:val="24"/>
        </w:rPr>
      </w:pPr>
      <w:proofErr w:type="gramStart"/>
      <w:r>
        <w:rPr>
          <w:rFonts w:ascii="Times New Roman" w:eastAsia="Newton-Regular" w:hAnsi="Times New Roman"/>
          <w:sz w:val="24"/>
          <w:szCs w:val="24"/>
        </w:rPr>
        <w:t>Сонин</w:t>
      </w:r>
      <w:proofErr w:type="gramEnd"/>
      <w:r>
        <w:rPr>
          <w:rFonts w:ascii="Times New Roman" w:eastAsia="Newton-Regular" w:hAnsi="Times New Roman"/>
          <w:sz w:val="24"/>
          <w:szCs w:val="24"/>
        </w:rPr>
        <w:t xml:space="preserve"> Н.И., </w:t>
      </w:r>
      <w:proofErr w:type="spellStart"/>
      <w:r>
        <w:rPr>
          <w:rFonts w:ascii="Times New Roman" w:eastAsia="Newton-Regular" w:hAnsi="Times New Roman"/>
          <w:sz w:val="24"/>
          <w:szCs w:val="24"/>
        </w:rPr>
        <w:t>Курчина</w:t>
      </w:r>
      <w:proofErr w:type="spellEnd"/>
      <w:r>
        <w:rPr>
          <w:rFonts w:ascii="Times New Roman" w:eastAsia="Newton-Regular" w:hAnsi="Times New Roman"/>
          <w:sz w:val="24"/>
          <w:szCs w:val="24"/>
        </w:rPr>
        <w:t xml:space="preserve"> С.В. География. Начальный курс. 5 класс: Рабочая тетрадь. М.: Дро</w:t>
      </w:r>
      <w:r w:rsidR="00047905">
        <w:rPr>
          <w:rFonts w:ascii="Times New Roman" w:eastAsia="Newton-Regular" w:hAnsi="Times New Roman"/>
          <w:sz w:val="24"/>
          <w:szCs w:val="24"/>
        </w:rPr>
        <w:t>фа, 2015</w:t>
      </w:r>
      <w:r>
        <w:rPr>
          <w:rFonts w:ascii="Times New Roman" w:eastAsia="Newton-Regular" w:hAnsi="Times New Roman"/>
          <w:sz w:val="24"/>
          <w:szCs w:val="24"/>
        </w:rPr>
        <w:t>.</w:t>
      </w:r>
    </w:p>
    <w:p w:rsidR="00686B11" w:rsidRDefault="00686B11" w:rsidP="00686B11">
      <w:pPr>
        <w:widowControl w:val="0"/>
        <w:numPr>
          <w:ilvl w:val="0"/>
          <w:numId w:val="15"/>
        </w:numPr>
        <w:suppressAutoHyphens/>
        <w:spacing w:after="0" w:line="100" w:lineRule="atLeast"/>
        <w:jc w:val="both"/>
      </w:pPr>
      <w:r>
        <w:rPr>
          <w:rFonts w:ascii="Times New Roman" w:eastAsia="Newton-Regular" w:hAnsi="Times New Roman"/>
          <w:sz w:val="24"/>
          <w:szCs w:val="24"/>
        </w:rPr>
        <w:t>Справочник учителя географии</w:t>
      </w:r>
      <w:proofErr w:type="gramStart"/>
      <w:r>
        <w:rPr>
          <w:rFonts w:ascii="Times New Roman" w:eastAsia="Newton-Regular" w:hAnsi="Times New Roman"/>
          <w:sz w:val="24"/>
          <w:szCs w:val="24"/>
        </w:rPr>
        <w:t xml:space="preserve"> / А</w:t>
      </w:r>
      <w:proofErr w:type="gramEnd"/>
      <w:r>
        <w:rPr>
          <w:rFonts w:ascii="Times New Roman" w:eastAsia="Newton-Regular" w:hAnsi="Times New Roman"/>
          <w:sz w:val="24"/>
          <w:szCs w:val="24"/>
        </w:rPr>
        <w:t xml:space="preserve">вт.-сост. А.Д. </w:t>
      </w:r>
      <w:proofErr w:type="spellStart"/>
      <w:r>
        <w:rPr>
          <w:rFonts w:ascii="Times New Roman" w:eastAsia="Newton-Regular" w:hAnsi="Times New Roman"/>
          <w:sz w:val="24"/>
          <w:szCs w:val="24"/>
        </w:rPr>
        <w:t>Ступникова</w:t>
      </w:r>
      <w:proofErr w:type="spellEnd"/>
      <w:r>
        <w:rPr>
          <w:rFonts w:ascii="Times New Roman" w:eastAsia="Newton-Regular" w:hAnsi="Times New Roman"/>
          <w:sz w:val="24"/>
          <w:szCs w:val="24"/>
        </w:rPr>
        <w:t xml:space="preserve"> и др. В.: Учитель, 2012.</w:t>
      </w:r>
    </w:p>
    <w:p w:rsidR="00D133ED" w:rsidRDefault="00D133ED" w:rsidP="00686B11">
      <w:pPr>
        <w:tabs>
          <w:tab w:val="left" w:pos="580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9122F" w:rsidRDefault="0009122F" w:rsidP="00686B11">
      <w:pPr>
        <w:tabs>
          <w:tab w:val="left" w:pos="580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9122F" w:rsidRDefault="0009122F" w:rsidP="00686B11">
      <w:pPr>
        <w:tabs>
          <w:tab w:val="left" w:pos="580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9122F" w:rsidRDefault="0009122F" w:rsidP="00686B11">
      <w:pPr>
        <w:tabs>
          <w:tab w:val="left" w:pos="580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9122F" w:rsidRDefault="0009122F" w:rsidP="00686B11">
      <w:pPr>
        <w:tabs>
          <w:tab w:val="left" w:pos="580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9122F" w:rsidRDefault="0009122F" w:rsidP="00686B11">
      <w:pPr>
        <w:tabs>
          <w:tab w:val="left" w:pos="580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9122F" w:rsidRDefault="0009122F" w:rsidP="00686B11">
      <w:pPr>
        <w:tabs>
          <w:tab w:val="left" w:pos="580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9122F" w:rsidRDefault="0009122F" w:rsidP="00686B11">
      <w:pPr>
        <w:tabs>
          <w:tab w:val="left" w:pos="580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9122F" w:rsidRDefault="0009122F" w:rsidP="00686B11">
      <w:pPr>
        <w:tabs>
          <w:tab w:val="left" w:pos="580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133ED" w:rsidRDefault="00D133ED" w:rsidP="00D56F9C">
      <w:pPr>
        <w:spacing w:after="0"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Согласовано</w:t>
      </w:r>
    </w:p>
    <w:p w:rsidR="00D133ED" w:rsidRDefault="00D133ED" w:rsidP="00D133ED">
      <w:pPr>
        <w:ind w:firstLine="708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Заместитель  директора по УВР</w:t>
      </w:r>
    </w:p>
    <w:p w:rsidR="00D133ED" w:rsidRDefault="00D133ED" w:rsidP="00D133ED">
      <w:pPr>
        <w:ind w:firstLine="708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__________   / </w:t>
      </w:r>
      <w:r w:rsidR="00E91B66">
        <w:rPr>
          <w:rFonts w:ascii="Times New Roman" w:hAnsi="Times New Roman"/>
        </w:rPr>
        <w:t>Н.В. Скрынникова</w:t>
      </w:r>
      <w:r>
        <w:rPr>
          <w:rFonts w:ascii="Times New Roman" w:hAnsi="Times New Roman"/>
        </w:rPr>
        <w:t xml:space="preserve"> /</w:t>
      </w:r>
    </w:p>
    <w:p w:rsidR="00D133ED" w:rsidRDefault="00D133ED" w:rsidP="00D133ED">
      <w:pPr>
        <w:tabs>
          <w:tab w:val="left" w:pos="11580"/>
        </w:tabs>
        <w:ind w:firstLine="708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(подпись)                                                                                                                                                                                                                         </w:t>
      </w:r>
    </w:p>
    <w:p w:rsidR="0009122F" w:rsidRDefault="00E91B66" w:rsidP="0009122F">
      <w:pPr>
        <w:ind w:firstLine="708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</w:t>
      </w:r>
      <w:r w:rsidR="0009122F">
        <w:rPr>
          <w:rFonts w:ascii="Times New Roman" w:hAnsi="Times New Roman"/>
        </w:rPr>
        <w:t>__</w:t>
      </w:r>
      <w:r w:rsidR="00CC432D">
        <w:rPr>
          <w:rFonts w:ascii="Times New Roman" w:hAnsi="Times New Roman"/>
        </w:rPr>
        <w:t>2017 г.</w:t>
      </w:r>
    </w:p>
    <w:p w:rsidR="0037529C" w:rsidRPr="00D133ED" w:rsidRDefault="00D133ED" w:rsidP="0009122F">
      <w:pPr>
        <w:ind w:firstLine="708"/>
        <w:contextualSpacing/>
        <w:jc w:val="righ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 xml:space="preserve">  (дата)                                                                                                                                          </w:t>
      </w:r>
    </w:p>
    <w:sectPr w:rsidR="0037529C" w:rsidRPr="00D133ED" w:rsidSect="005E0E6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8A1" w:rsidRDefault="00B778A1" w:rsidP="00686B11">
      <w:pPr>
        <w:spacing w:after="0" w:line="240" w:lineRule="auto"/>
      </w:pPr>
      <w:r>
        <w:separator/>
      </w:r>
    </w:p>
  </w:endnote>
  <w:endnote w:type="continuationSeparator" w:id="1">
    <w:p w:rsidR="00B778A1" w:rsidRDefault="00B778A1" w:rsidP="00686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-Regular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8A1" w:rsidRDefault="00B778A1" w:rsidP="00686B11">
      <w:pPr>
        <w:spacing w:after="0" w:line="240" w:lineRule="auto"/>
      </w:pPr>
      <w:r>
        <w:separator/>
      </w:r>
    </w:p>
  </w:footnote>
  <w:footnote w:type="continuationSeparator" w:id="1">
    <w:p w:rsidR="00B778A1" w:rsidRDefault="00B778A1" w:rsidP="00686B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84CA5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5"/>
    <w:multiLevelType w:val="multi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D"/>
    <w:multiLevelType w:val="multilevel"/>
    <w:tmpl w:val="0000000D"/>
    <w:name w:val="WW8Num17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0000000E"/>
    <w:multiLevelType w:val="multilevel"/>
    <w:tmpl w:val="0000000E"/>
    <w:name w:val="WW8Num1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F"/>
    <w:multiLevelType w:val="multilevel"/>
    <w:tmpl w:val="0000000F"/>
    <w:name w:val="WW8Num19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BAC6873"/>
    <w:multiLevelType w:val="hybridMultilevel"/>
    <w:tmpl w:val="805A926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2EA42FB"/>
    <w:multiLevelType w:val="hybridMultilevel"/>
    <w:tmpl w:val="12628B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5DC30FE"/>
    <w:multiLevelType w:val="hybridMultilevel"/>
    <w:tmpl w:val="6980C2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BF2388"/>
    <w:multiLevelType w:val="hybridMultilevel"/>
    <w:tmpl w:val="5E24F9EC"/>
    <w:lvl w:ilvl="0" w:tplc="E6CA85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F50A25"/>
    <w:multiLevelType w:val="hybridMultilevel"/>
    <w:tmpl w:val="6A06D9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5">
    <w:abstractNumId w:val="1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2844"/>
    <w:rsid w:val="000123B1"/>
    <w:rsid w:val="0002619C"/>
    <w:rsid w:val="00047905"/>
    <w:rsid w:val="0009122F"/>
    <w:rsid w:val="000C2396"/>
    <w:rsid w:val="000D251E"/>
    <w:rsid w:val="000F1FA0"/>
    <w:rsid w:val="00172B42"/>
    <w:rsid w:val="00275F06"/>
    <w:rsid w:val="002D0879"/>
    <w:rsid w:val="0033325F"/>
    <w:rsid w:val="00342705"/>
    <w:rsid w:val="0034315B"/>
    <w:rsid w:val="00351729"/>
    <w:rsid w:val="00357F5D"/>
    <w:rsid w:val="0037529C"/>
    <w:rsid w:val="003840C8"/>
    <w:rsid w:val="0044381F"/>
    <w:rsid w:val="004D10BA"/>
    <w:rsid w:val="004F4634"/>
    <w:rsid w:val="005A2DE4"/>
    <w:rsid w:val="005D1F53"/>
    <w:rsid w:val="005E0E61"/>
    <w:rsid w:val="005E712C"/>
    <w:rsid w:val="005F39EC"/>
    <w:rsid w:val="00614B04"/>
    <w:rsid w:val="006205F2"/>
    <w:rsid w:val="00630144"/>
    <w:rsid w:val="00684A31"/>
    <w:rsid w:val="00686B11"/>
    <w:rsid w:val="006A11FA"/>
    <w:rsid w:val="006F71CB"/>
    <w:rsid w:val="007002CC"/>
    <w:rsid w:val="007212C1"/>
    <w:rsid w:val="00721C2E"/>
    <w:rsid w:val="00751935"/>
    <w:rsid w:val="0076384F"/>
    <w:rsid w:val="00793FF0"/>
    <w:rsid w:val="007B5C80"/>
    <w:rsid w:val="007F6AA3"/>
    <w:rsid w:val="007F7130"/>
    <w:rsid w:val="00881BA5"/>
    <w:rsid w:val="0092035D"/>
    <w:rsid w:val="00962467"/>
    <w:rsid w:val="00962623"/>
    <w:rsid w:val="00992198"/>
    <w:rsid w:val="009D7C6A"/>
    <w:rsid w:val="009E6A9D"/>
    <w:rsid w:val="009F4FCC"/>
    <w:rsid w:val="00A0024C"/>
    <w:rsid w:val="00A56F7D"/>
    <w:rsid w:val="00A947A3"/>
    <w:rsid w:val="00AC089E"/>
    <w:rsid w:val="00AD45CF"/>
    <w:rsid w:val="00AE6284"/>
    <w:rsid w:val="00B63ADC"/>
    <w:rsid w:val="00B778A1"/>
    <w:rsid w:val="00BA1009"/>
    <w:rsid w:val="00BC2844"/>
    <w:rsid w:val="00C10623"/>
    <w:rsid w:val="00C5521F"/>
    <w:rsid w:val="00C82865"/>
    <w:rsid w:val="00C9103D"/>
    <w:rsid w:val="00CB1FFE"/>
    <w:rsid w:val="00CC432D"/>
    <w:rsid w:val="00D133ED"/>
    <w:rsid w:val="00D50773"/>
    <w:rsid w:val="00D56F9C"/>
    <w:rsid w:val="00D84CAD"/>
    <w:rsid w:val="00D93397"/>
    <w:rsid w:val="00E24890"/>
    <w:rsid w:val="00E91B66"/>
    <w:rsid w:val="00F12938"/>
    <w:rsid w:val="00F62A12"/>
    <w:rsid w:val="00F8180E"/>
    <w:rsid w:val="00FA7CF5"/>
    <w:rsid w:val="00FD2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844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37529C"/>
    <w:pPr>
      <w:keepNext/>
      <w:spacing w:after="0" w:line="240" w:lineRule="auto"/>
      <w:ind w:left="360"/>
      <w:jc w:val="center"/>
      <w:outlineLvl w:val="2"/>
    </w:pPr>
    <w:rPr>
      <w:rFonts w:ascii="Times New Roman" w:eastAsia="Times New Roman" w:hAnsi="Times New Roman"/>
      <w:b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7F713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7F713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">
    <w:name w:val="Без интервала1"/>
    <w:link w:val="NoSpacingChar"/>
    <w:rsid w:val="007F7130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7F7130"/>
    <w:rPr>
      <w:rFonts w:ascii="Calibri" w:eastAsia="Times New Roman" w:hAnsi="Calibri" w:cs="Times New Roman"/>
    </w:rPr>
  </w:style>
  <w:style w:type="table" w:styleId="a3">
    <w:name w:val="Table Grid"/>
    <w:basedOn w:val="a1"/>
    <w:uiPriority w:val="59"/>
    <w:rsid w:val="007F713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0E6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51">
    <w:name w:val="Font Style51"/>
    <w:rsid w:val="005E0E61"/>
    <w:rPr>
      <w:rFonts w:ascii="Times New Roman" w:hAnsi="Times New Roman" w:cs="Times New Roman"/>
      <w:sz w:val="26"/>
      <w:szCs w:val="26"/>
    </w:rPr>
  </w:style>
  <w:style w:type="table" w:customStyle="1" w:styleId="10">
    <w:name w:val="Сетка таблицы1"/>
    <w:basedOn w:val="a1"/>
    <w:next w:val="a3"/>
    <w:rsid w:val="002D087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37529C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customStyle="1" w:styleId="2">
    <w:name w:val="Без интервала2"/>
    <w:rsid w:val="0037529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3752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86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86B11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686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86B11"/>
    <w:rPr>
      <w:rFonts w:ascii="Calibri" w:eastAsia="Calibri" w:hAnsi="Calibri" w:cs="Times New Roman"/>
    </w:rPr>
  </w:style>
  <w:style w:type="character" w:styleId="aa">
    <w:name w:val="Strong"/>
    <w:basedOn w:val="a0"/>
    <w:qFormat/>
    <w:rsid w:val="00686B11"/>
    <w:rPr>
      <w:b/>
      <w:bCs/>
    </w:rPr>
  </w:style>
  <w:style w:type="paragraph" w:styleId="ab">
    <w:name w:val="Body Text"/>
    <w:basedOn w:val="a"/>
    <w:link w:val="ac"/>
    <w:rsid w:val="00686B11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c">
    <w:name w:val="Основной текст Знак"/>
    <w:basedOn w:val="a0"/>
    <w:link w:val="ab"/>
    <w:rsid w:val="00686B11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15</Pages>
  <Words>4345</Words>
  <Characters>24767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42</cp:revision>
  <cp:lastPrinted>2016-09-26T08:31:00Z</cp:lastPrinted>
  <dcterms:created xsi:type="dcterms:W3CDTF">2015-09-15T16:59:00Z</dcterms:created>
  <dcterms:modified xsi:type="dcterms:W3CDTF">2017-10-24T08:53:00Z</dcterms:modified>
</cp:coreProperties>
</file>